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91C80E4" w14:textId="30527839" w:rsidR="00FC6B9F" w:rsidRPr="001E46C7" w:rsidRDefault="00D316B2" w:rsidP="00BE55F7">
      <w:pPr>
        <w:pStyle w:val="Tekstpodstawowy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E46C7">
        <w:rPr>
          <w:rFonts w:ascii="Times New Roman" w:hAnsi="Times New Roman" w:cs="Times New Roman"/>
          <w:sz w:val="24"/>
          <w:szCs w:val="24"/>
        </w:rPr>
        <w:t xml:space="preserve"> </w:t>
      </w:r>
      <w:r w:rsidR="007D25C1" w:rsidRPr="001E46C7">
        <w:rPr>
          <w:rFonts w:ascii="Times New Roman" w:hAnsi="Times New Roman" w:cs="Times New Roman"/>
          <w:sz w:val="24"/>
          <w:szCs w:val="24"/>
        </w:rPr>
        <w:t>OR.272.1.</w:t>
      </w:r>
      <w:r w:rsidR="008F786E">
        <w:rPr>
          <w:rFonts w:ascii="Times New Roman" w:hAnsi="Times New Roman" w:cs="Times New Roman"/>
          <w:sz w:val="24"/>
          <w:szCs w:val="24"/>
        </w:rPr>
        <w:t>2</w:t>
      </w:r>
      <w:r w:rsidR="007D25C1" w:rsidRPr="001E46C7">
        <w:rPr>
          <w:rFonts w:ascii="Times New Roman" w:hAnsi="Times New Roman" w:cs="Times New Roman"/>
          <w:sz w:val="24"/>
          <w:szCs w:val="24"/>
        </w:rPr>
        <w:t>1.2018</w:t>
      </w:r>
      <w:r w:rsidR="00FC6B9F" w:rsidRPr="001E46C7">
        <w:rPr>
          <w:rFonts w:ascii="Times New Roman" w:hAnsi="Times New Roman" w:cs="Times New Roman"/>
          <w:sz w:val="24"/>
          <w:szCs w:val="24"/>
        </w:rPr>
        <w:tab/>
      </w:r>
      <w:r w:rsidR="00FC6B9F" w:rsidRPr="001E46C7">
        <w:rPr>
          <w:rFonts w:ascii="Times New Roman" w:hAnsi="Times New Roman" w:cs="Times New Roman"/>
          <w:sz w:val="24"/>
          <w:szCs w:val="24"/>
        </w:rPr>
        <w:tab/>
      </w:r>
      <w:r w:rsidR="00FC6B9F" w:rsidRPr="001E46C7">
        <w:rPr>
          <w:rFonts w:ascii="Times New Roman" w:hAnsi="Times New Roman" w:cs="Times New Roman"/>
          <w:sz w:val="24"/>
          <w:szCs w:val="24"/>
        </w:rPr>
        <w:tab/>
      </w:r>
      <w:r w:rsidR="00FC6B9F" w:rsidRPr="001E46C7">
        <w:rPr>
          <w:rFonts w:ascii="Times New Roman" w:hAnsi="Times New Roman" w:cs="Times New Roman"/>
          <w:sz w:val="24"/>
          <w:szCs w:val="24"/>
        </w:rPr>
        <w:tab/>
      </w:r>
      <w:r w:rsidR="00FC6B9F" w:rsidRPr="001E46C7">
        <w:rPr>
          <w:rFonts w:ascii="Times New Roman" w:hAnsi="Times New Roman" w:cs="Times New Roman"/>
          <w:sz w:val="24"/>
          <w:szCs w:val="24"/>
        </w:rPr>
        <w:tab/>
      </w:r>
      <w:r w:rsidR="00FC6B9F" w:rsidRPr="001E46C7">
        <w:rPr>
          <w:rFonts w:ascii="Times New Roman" w:hAnsi="Times New Roman" w:cs="Times New Roman"/>
          <w:sz w:val="24"/>
          <w:szCs w:val="24"/>
        </w:rPr>
        <w:tab/>
      </w:r>
      <w:r w:rsidR="004E1A2E" w:rsidRPr="001E46C7">
        <w:rPr>
          <w:rFonts w:ascii="Times New Roman" w:hAnsi="Times New Roman" w:cs="Times New Roman"/>
          <w:sz w:val="24"/>
          <w:szCs w:val="24"/>
        </w:rPr>
        <w:t xml:space="preserve">               </w:t>
      </w:r>
      <w:r w:rsidR="00EE12CB">
        <w:rPr>
          <w:rFonts w:ascii="Times New Roman" w:hAnsi="Times New Roman" w:cs="Times New Roman"/>
          <w:sz w:val="24"/>
          <w:szCs w:val="24"/>
        </w:rPr>
        <w:t xml:space="preserve">Brzeg, dnia </w:t>
      </w:r>
      <w:r w:rsidR="00111879">
        <w:rPr>
          <w:rFonts w:ascii="Times New Roman" w:hAnsi="Times New Roman" w:cs="Times New Roman"/>
          <w:sz w:val="24"/>
          <w:szCs w:val="24"/>
        </w:rPr>
        <w:t>16</w:t>
      </w:r>
      <w:r w:rsidR="008F786E">
        <w:rPr>
          <w:rFonts w:ascii="Times New Roman" w:hAnsi="Times New Roman" w:cs="Times New Roman"/>
          <w:sz w:val="24"/>
          <w:szCs w:val="24"/>
        </w:rPr>
        <w:t xml:space="preserve"> stycznia 2019 r. </w:t>
      </w:r>
      <w:r w:rsidR="007D25C1" w:rsidRPr="001E46C7">
        <w:rPr>
          <w:rFonts w:ascii="Times New Roman" w:hAnsi="Times New Roman" w:cs="Times New Roman"/>
          <w:sz w:val="24"/>
          <w:szCs w:val="24"/>
        </w:rPr>
        <w:t xml:space="preserve"> </w:t>
      </w:r>
      <w:r w:rsidR="00FC6B9F" w:rsidRPr="001E46C7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5896E91" w14:textId="77777777" w:rsidR="00FC6B9F" w:rsidRPr="001E46C7" w:rsidRDefault="00FC6B9F" w:rsidP="00BE55F7">
      <w:pPr>
        <w:pStyle w:val="Tekstpodstawowy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4636BF2" w14:textId="77777777" w:rsidR="00FC6B9F" w:rsidRPr="001E46C7" w:rsidRDefault="00FC6B9F" w:rsidP="00BE55F7">
      <w:pPr>
        <w:pStyle w:val="Tekstpodstawowy"/>
        <w:spacing w:after="0" w:line="240" w:lineRule="auto"/>
        <w:ind w:left="3540" w:firstLine="708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530F065" w14:textId="77777777" w:rsidR="00FC6B9F" w:rsidRDefault="00FC6B9F" w:rsidP="00BE55F7">
      <w:pPr>
        <w:pStyle w:val="Tekstpodstawowy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23DBFFB" w14:textId="77777777" w:rsidR="008545FF" w:rsidRPr="001E46C7" w:rsidRDefault="008545FF" w:rsidP="00BE55F7">
      <w:pPr>
        <w:pStyle w:val="Tekstpodstawowy"/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47C41EA" w14:textId="17EEBE70" w:rsidR="00FC6B9F" w:rsidRPr="001E46C7" w:rsidRDefault="00FC6B9F" w:rsidP="00BE55F7">
      <w:pPr>
        <w:pStyle w:val="Tekstpodstawowy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E46C7">
        <w:rPr>
          <w:rFonts w:ascii="Times New Roman" w:hAnsi="Times New Roman" w:cs="Times New Roman"/>
          <w:b/>
          <w:sz w:val="24"/>
          <w:szCs w:val="24"/>
        </w:rPr>
        <w:t>Wyjaśnienie</w:t>
      </w:r>
      <w:r w:rsidR="00C0214B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gramStart"/>
      <w:r w:rsidR="00C0214B">
        <w:rPr>
          <w:rFonts w:ascii="Times New Roman" w:hAnsi="Times New Roman" w:cs="Times New Roman"/>
          <w:b/>
          <w:sz w:val="24"/>
          <w:szCs w:val="24"/>
        </w:rPr>
        <w:t xml:space="preserve">zmiana </w:t>
      </w:r>
      <w:r w:rsidRPr="001E46C7">
        <w:rPr>
          <w:rFonts w:ascii="Times New Roman" w:hAnsi="Times New Roman" w:cs="Times New Roman"/>
          <w:b/>
          <w:sz w:val="24"/>
          <w:szCs w:val="24"/>
        </w:rPr>
        <w:t xml:space="preserve"> treści</w:t>
      </w:r>
      <w:proofErr w:type="gramEnd"/>
      <w:r w:rsidRPr="001E46C7">
        <w:rPr>
          <w:rFonts w:ascii="Times New Roman" w:hAnsi="Times New Roman" w:cs="Times New Roman"/>
          <w:b/>
          <w:sz w:val="24"/>
          <w:szCs w:val="24"/>
        </w:rPr>
        <w:t xml:space="preserve"> specyfikacji istotnych warunków zamówienia</w:t>
      </w:r>
    </w:p>
    <w:p w14:paraId="6DF97F61" w14:textId="77777777" w:rsidR="00FC6B9F" w:rsidRPr="001E46C7" w:rsidRDefault="00FC6B9F" w:rsidP="00BE55F7">
      <w:pPr>
        <w:tabs>
          <w:tab w:val="left" w:pos="3180"/>
        </w:tabs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proofErr w:type="gramStart"/>
      <w:r w:rsidRPr="001E46C7">
        <w:rPr>
          <w:rFonts w:ascii="Times New Roman" w:hAnsi="Times New Roman" w:cs="Times New Roman"/>
          <w:sz w:val="24"/>
          <w:szCs w:val="24"/>
        </w:rPr>
        <w:t>dotyczy</w:t>
      </w:r>
      <w:proofErr w:type="gramEnd"/>
      <w:r w:rsidRPr="001E46C7">
        <w:rPr>
          <w:rFonts w:ascii="Times New Roman" w:hAnsi="Times New Roman" w:cs="Times New Roman"/>
          <w:sz w:val="24"/>
          <w:szCs w:val="24"/>
        </w:rPr>
        <w:t xml:space="preserve"> postępowania o udzielenie zamówienia publicznego na zadanie pn.</w:t>
      </w:r>
    </w:p>
    <w:p w14:paraId="52DDADAF" w14:textId="06A433EA" w:rsidR="00FC6B9F" w:rsidRPr="001E46C7" w:rsidRDefault="00D9514A" w:rsidP="00BE55F7">
      <w:pPr>
        <w:tabs>
          <w:tab w:val="left" w:pos="318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E46C7">
        <w:rPr>
          <w:rFonts w:ascii="Times New Roman" w:hAnsi="Times New Roman" w:cs="Times New Roman"/>
          <w:b/>
          <w:sz w:val="24"/>
          <w:szCs w:val="24"/>
        </w:rPr>
        <w:t xml:space="preserve">„E-szpital – stworzenie cyfrowego systemu informacji </w:t>
      </w:r>
      <w:proofErr w:type="spellStart"/>
      <w:r w:rsidRPr="001E46C7">
        <w:rPr>
          <w:rFonts w:ascii="Times New Roman" w:hAnsi="Times New Roman" w:cs="Times New Roman"/>
          <w:b/>
          <w:sz w:val="24"/>
          <w:szCs w:val="24"/>
        </w:rPr>
        <w:t>telemedycznej</w:t>
      </w:r>
      <w:proofErr w:type="spellEnd"/>
      <w:r w:rsidRPr="001E46C7">
        <w:rPr>
          <w:rFonts w:ascii="Times New Roman" w:hAnsi="Times New Roman" w:cs="Times New Roman"/>
          <w:b/>
          <w:sz w:val="24"/>
          <w:szCs w:val="24"/>
        </w:rPr>
        <w:t>, gromadzenia, przetwarzania, archiwizacji danych dla Brzeskiego Centrum Medycznego w Brzegu”</w:t>
      </w:r>
      <w:r w:rsidR="008F786E">
        <w:rPr>
          <w:rFonts w:ascii="Times New Roman" w:hAnsi="Times New Roman" w:cs="Times New Roman"/>
          <w:b/>
          <w:sz w:val="24"/>
          <w:szCs w:val="24"/>
        </w:rPr>
        <w:t xml:space="preserve"> – trzecie postępowanie </w:t>
      </w:r>
    </w:p>
    <w:p w14:paraId="1D5CE3CD" w14:textId="77777777" w:rsidR="00FC6B9F" w:rsidRDefault="00FC6B9F" w:rsidP="00BE55F7">
      <w:pPr>
        <w:tabs>
          <w:tab w:val="left" w:pos="3180"/>
        </w:tabs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5FAEC74" w14:textId="77777777" w:rsidR="008545FF" w:rsidRDefault="008545FF" w:rsidP="00BE55F7">
      <w:pPr>
        <w:tabs>
          <w:tab w:val="left" w:pos="3180"/>
        </w:tabs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364E0A0A" w14:textId="77777777" w:rsidR="008545FF" w:rsidRDefault="008545FF" w:rsidP="00BE55F7">
      <w:pPr>
        <w:tabs>
          <w:tab w:val="left" w:pos="3180"/>
        </w:tabs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AE3EAB0" w14:textId="77777777" w:rsidR="008545FF" w:rsidRPr="001E46C7" w:rsidRDefault="008545FF" w:rsidP="00BE55F7">
      <w:pPr>
        <w:tabs>
          <w:tab w:val="left" w:pos="3180"/>
        </w:tabs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5334843" w14:textId="2DBA2CCC" w:rsidR="00C0214B" w:rsidRDefault="00FC6B9F" w:rsidP="00BE55F7">
      <w:pPr>
        <w:pStyle w:val="Tekstpodstawowy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E46C7">
        <w:rPr>
          <w:rFonts w:ascii="Times New Roman" w:hAnsi="Times New Roman" w:cs="Times New Roman"/>
          <w:sz w:val="24"/>
          <w:szCs w:val="24"/>
        </w:rPr>
        <w:tab/>
        <w:t>Działają</w:t>
      </w:r>
      <w:r w:rsidR="00C0214B">
        <w:rPr>
          <w:rFonts w:ascii="Times New Roman" w:hAnsi="Times New Roman" w:cs="Times New Roman"/>
          <w:sz w:val="24"/>
          <w:szCs w:val="24"/>
        </w:rPr>
        <w:t xml:space="preserve">c na podstawie art. 38 ust. 1, </w:t>
      </w:r>
      <w:r w:rsidRPr="001E46C7">
        <w:rPr>
          <w:rFonts w:ascii="Times New Roman" w:hAnsi="Times New Roman" w:cs="Times New Roman"/>
          <w:sz w:val="24"/>
          <w:szCs w:val="24"/>
        </w:rPr>
        <w:t xml:space="preserve">2 </w:t>
      </w:r>
      <w:r w:rsidR="00C0214B">
        <w:rPr>
          <w:rFonts w:ascii="Times New Roman" w:hAnsi="Times New Roman" w:cs="Times New Roman"/>
          <w:sz w:val="24"/>
          <w:szCs w:val="24"/>
        </w:rPr>
        <w:t xml:space="preserve">i 4 </w:t>
      </w:r>
      <w:r w:rsidRPr="001E46C7">
        <w:rPr>
          <w:rFonts w:ascii="Times New Roman" w:hAnsi="Times New Roman" w:cs="Times New Roman"/>
          <w:sz w:val="24"/>
          <w:szCs w:val="24"/>
        </w:rPr>
        <w:t xml:space="preserve">ustawy z dnia 29 stycznia 2004 r. - Prawo zamówień publicznych (Dz. </w:t>
      </w:r>
      <w:r w:rsidR="008F786E">
        <w:rPr>
          <w:rFonts w:ascii="Times New Roman" w:hAnsi="Times New Roman" w:cs="Times New Roman"/>
          <w:sz w:val="24"/>
          <w:szCs w:val="24"/>
        </w:rPr>
        <w:t xml:space="preserve">U. 2018 </w:t>
      </w:r>
      <w:proofErr w:type="gramStart"/>
      <w:r w:rsidR="008F786E">
        <w:rPr>
          <w:rFonts w:ascii="Times New Roman" w:hAnsi="Times New Roman" w:cs="Times New Roman"/>
          <w:sz w:val="24"/>
          <w:szCs w:val="24"/>
        </w:rPr>
        <w:t>r</w:t>
      </w:r>
      <w:proofErr w:type="gramEnd"/>
      <w:r w:rsidR="008F786E">
        <w:rPr>
          <w:rFonts w:ascii="Times New Roman" w:hAnsi="Times New Roman" w:cs="Times New Roman"/>
          <w:sz w:val="24"/>
          <w:szCs w:val="24"/>
        </w:rPr>
        <w:t>, poz. 1986, 2215</w:t>
      </w:r>
      <w:r w:rsidRPr="001E46C7">
        <w:rPr>
          <w:rFonts w:ascii="Times New Roman" w:hAnsi="Times New Roman" w:cs="Times New Roman"/>
          <w:sz w:val="24"/>
          <w:szCs w:val="24"/>
        </w:rPr>
        <w:t xml:space="preserve">), zwanej dalej „ustawą” Zamawiający informuje, że do Zamawiającego </w:t>
      </w:r>
      <w:r w:rsidR="006E18E0" w:rsidRPr="001E46C7">
        <w:rPr>
          <w:rFonts w:ascii="Times New Roman" w:hAnsi="Times New Roman" w:cs="Times New Roman"/>
          <w:sz w:val="24"/>
          <w:szCs w:val="24"/>
        </w:rPr>
        <w:t>wpłynęły wnioski od Wykonawców</w:t>
      </w:r>
      <w:r w:rsidRPr="001E46C7">
        <w:rPr>
          <w:rFonts w:ascii="Times New Roman" w:hAnsi="Times New Roman" w:cs="Times New Roman"/>
          <w:sz w:val="24"/>
          <w:szCs w:val="24"/>
        </w:rPr>
        <w:t xml:space="preserve"> o wyjaśnienie treści specyfikacji istotnych waru</w:t>
      </w:r>
      <w:r w:rsidR="002F3778" w:rsidRPr="001E46C7">
        <w:rPr>
          <w:rFonts w:ascii="Times New Roman" w:hAnsi="Times New Roman" w:cs="Times New Roman"/>
          <w:sz w:val="24"/>
          <w:szCs w:val="24"/>
        </w:rPr>
        <w:t>nków zamówienia</w:t>
      </w:r>
      <w:r w:rsidR="00C0214B">
        <w:rPr>
          <w:rFonts w:ascii="Times New Roman" w:hAnsi="Times New Roman" w:cs="Times New Roman"/>
          <w:sz w:val="24"/>
          <w:szCs w:val="24"/>
        </w:rPr>
        <w:t>.</w:t>
      </w:r>
    </w:p>
    <w:p w14:paraId="5A259CE7" w14:textId="77777777" w:rsidR="00376A63" w:rsidRDefault="00C0214B" w:rsidP="00BE55F7">
      <w:pPr>
        <w:pStyle w:val="Tekstpodstawowy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Treść udzielonych odpowiedzi stanowi </w:t>
      </w:r>
      <w:r w:rsidRPr="00111879">
        <w:rPr>
          <w:rFonts w:ascii="Times New Roman" w:hAnsi="Times New Roman" w:cs="Times New Roman"/>
          <w:b/>
          <w:sz w:val="24"/>
          <w:szCs w:val="24"/>
        </w:rPr>
        <w:t>załącznik nr 1 do niniejszego pisma</w:t>
      </w:r>
      <w:r w:rsidR="00376A63" w:rsidRPr="00111879">
        <w:rPr>
          <w:rFonts w:ascii="Times New Roman" w:hAnsi="Times New Roman" w:cs="Times New Roman"/>
          <w:b/>
          <w:sz w:val="24"/>
          <w:szCs w:val="24"/>
        </w:rPr>
        <w:t>.</w:t>
      </w:r>
    </w:p>
    <w:p w14:paraId="3904ABAF" w14:textId="44AF3F99" w:rsidR="0036291E" w:rsidRDefault="00376A63" w:rsidP="00111879">
      <w:pPr>
        <w:pStyle w:val="Tekstpodstawowy"/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Zamawiający informuje, iż udzielone wyjaśnienia prowadzą </w:t>
      </w:r>
      <w:r w:rsidR="008545FF">
        <w:rPr>
          <w:rFonts w:ascii="Times New Roman" w:hAnsi="Times New Roman" w:cs="Times New Roman"/>
          <w:sz w:val="24"/>
          <w:szCs w:val="24"/>
        </w:rPr>
        <w:t xml:space="preserve">również </w:t>
      </w:r>
      <w:r>
        <w:rPr>
          <w:rFonts w:ascii="Times New Roman" w:hAnsi="Times New Roman" w:cs="Times New Roman"/>
          <w:sz w:val="24"/>
          <w:szCs w:val="24"/>
        </w:rPr>
        <w:t>do zmiany treści specyfikacji istotnych warunków zamówienia wraz z załącznikami</w:t>
      </w:r>
      <w:r w:rsidR="0036291E">
        <w:rPr>
          <w:rFonts w:ascii="Times New Roman" w:hAnsi="Times New Roman" w:cs="Times New Roman"/>
          <w:sz w:val="24"/>
          <w:szCs w:val="24"/>
        </w:rPr>
        <w:t>.</w:t>
      </w:r>
    </w:p>
    <w:p w14:paraId="7B344CC5" w14:textId="5585D8D4" w:rsidR="0036291E" w:rsidRDefault="0036291E" w:rsidP="0036291E">
      <w:pPr>
        <w:pStyle w:val="Normalny1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eastAsia="Arial"/>
          <w:color w:val="000000"/>
          <w:sz w:val="24"/>
          <w:szCs w:val="24"/>
        </w:rPr>
      </w:pPr>
      <w:r w:rsidRPr="00BE55F7">
        <w:rPr>
          <w:rFonts w:eastAsia="Arial"/>
          <w:color w:val="000000"/>
          <w:sz w:val="24"/>
          <w:szCs w:val="24"/>
        </w:rPr>
        <w:t>Wykonawcy są</w:t>
      </w:r>
      <w:r w:rsidR="008545FF">
        <w:rPr>
          <w:rFonts w:eastAsia="Arial"/>
          <w:color w:val="000000"/>
          <w:sz w:val="24"/>
          <w:szCs w:val="24"/>
        </w:rPr>
        <w:t xml:space="preserve"> zobowiązani uwzględnić niniejsze wyjaśnienia, </w:t>
      </w:r>
      <w:r>
        <w:rPr>
          <w:rFonts w:eastAsia="Arial"/>
          <w:color w:val="000000"/>
          <w:sz w:val="24"/>
          <w:szCs w:val="24"/>
        </w:rPr>
        <w:t>zmiany, które</w:t>
      </w:r>
      <w:r w:rsidRPr="00BE55F7">
        <w:rPr>
          <w:rFonts w:eastAsia="Arial"/>
          <w:color w:val="000000"/>
          <w:sz w:val="24"/>
          <w:szCs w:val="24"/>
        </w:rPr>
        <w:t xml:space="preserve"> stanowi</w:t>
      </w:r>
      <w:r>
        <w:rPr>
          <w:rFonts w:eastAsia="Arial"/>
          <w:color w:val="000000"/>
          <w:sz w:val="24"/>
          <w:szCs w:val="24"/>
        </w:rPr>
        <w:t>ą</w:t>
      </w:r>
      <w:r w:rsidRPr="00BE55F7">
        <w:rPr>
          <w:rFonts w:eastAsia="Arial"/>
          <w:color w:val="000000"/>
          <w:sz w:val="24"/>
          <w:szCs w:val="24"/>
        </w:rPr>
        <w:t xml:space="preserve"> integralną część SIWZ, podczas sporządzania ofert</w:t>
      </w:r>
      <w:r>
        <w:rPr>
          <w:rFonts w:eastAsia="Arial"/>
          <w:color w:val="000000"/>
          <w:sz w:val="24"/>
          <w:szCs w:val="24"/>
        </w:rPr>
        <w:t>y</w:t>
      </w:r>
      <w:r w:rsidRPr="00BE55F7">
        <w:rPr>
          <w:rFonts w:eastAsia="Arial"/>
          <w:color w:val="000000"/>
          <w:sz w:val="24"/>
          <w:szCs w:val="24"/>
        </w:rPr>
        <w:t>.</w:t>
      </w:r>
    </w:p>
    <w:p w14:paraId="759B34ED" w14:textId="77777777" w:rsidR="00BE3D7C" w:rsidRDefault="00BE3D7C" w:rsidP="0036291E">
      <w:pPr>
        <w:pStyle w:val="Normalny1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eastAsia="Arial"/>
          <w:color w:val="000000"/>
          <w:sz w:val="24"/>
          <w:szCs w:val="24"/>
        </w:rPr>
      </w:pPr>
    </w:p>
    <w:p w14:paraId="5E4A5138" w14:textId="3EAF5C2F" w:rsidR="00BE3D7C" w:rsidRDefault="00BE3D7C" w:rsidP="00111879">
      <w:pPr>
        <w:pStyle w:val="Normalny1"/>
        <w:widowControl w:val="0"/>
        <w:pBdr>
          <w:top w:val="nil"/>
          <w:left w:val="nil"/>
          <w:bottom w:val="nil"/>
          <w:right w:val="nil"/>
          <w:between w:val="nil"/>
        </w:pBdr>
        <w:ind w:firstLine="708"/>
        <w:jc w:val="both"/>
        <w:rPr>
          <w:rFonts w:eastAsia="Arial"/>
          <w:color w:val="000000"/>
          <w:sz w:val="24"/>
          <w:szCs w:val="24"/>
        </w:rPr>
      </w:pPr>
      <w:r>
        <w:rPr>
          <w:rFonts w:eastAsia="Arial"/>
          <w:color w:val="000000"/>
          <w:sz w:val="24"/>
          <w:szCs w:val="24"/>
        </w:rPr>
        <w:t xml:space="preserve">Jednocześnie, Zamawiający działając na podstawie art. 38 ust. 4a pkt 2) zmienia treść ogłoszenia </w:t>
      </w:r>
      <w:r w:rsidR="00CE4772">
        <w:rPr>
          <w:rFonts w:eastAsia="Arial"/>
          <w:color w:val="000000"/>
          <w:sz w:val="24"/>
          <w:szCs w:val="24"/>
        </w:rPr>
        <w:t>o zamó</w:t>
      </w:r>
      <w:r w:rsidR="00111879">
        <w:rPr>
          <w:rFonts w:eastAsia="Arial"/>
          <w:color w:val="000000"/>
          <w:sz w:val="24"/>
          <w:szCs w:val="24"/>
        </w:rPr>
        <w:t>wieniu, informując, że w dniu 16</w:t>
      </w:r>
      <w:r w:rsidR="00CE4772">
        <w:rPr>
          <w:rFonts w:eastAsia="Arial"/>
          <w:color w:val="000000"/>
          <w:sz w:val="24"/>
          <w:szCs w:val="24"/>
        </w:rPr>
        <w:t xml:space="preserve"> stycznia 2019 r. zmiana ogłoszenia została przekazana Urzędowi Publikacji Unii Europejskiej. </w:t>
      </w:r>
    </w:p>
    <w:p w14:paraId="0B943C43" w14:textId="60CA4167" w:rsidR="00CE4772" w:rsidRPr="00BE55F7" w:rsidRDefault="00CE4772" w:rsidP="0036291E">
      <w:pPr>
        <w:pStyle w:val="Normalny1"/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eastAsia="Arial"/>
          <w:color w:val="000000"/>
          <w:sz w:val="24"/>
          <w:szCs w:val="24"/>
        </w:rPr>
      </w:pPr>
      <w:r>
        <w:rPr>
          <w:rFonts w:eastAsia="Arial"/>
          <w:color w:val="000000"/>
          <w:sz w:val="24"/>
          <w:szCs w:val="24"/>
        </w:rPr>
        <w:t xml:space="preserve">Zmiana ogłoszenia o zamówieniu została zamieszczona również na stronie internetowej Zamawiającego w Biuletynie Informacji Publicznej </w:t>
      </w:r>
      <w:r w:rsidR="00111879">
        <w:rPr>
          <w:rFonts w:eastAsia="Arial"/>
          <w:color w:val="000000"/>
          <w:sz w:val="24"/>
          <w:szCs w:val="24"/>
        </w:rPr>
        <w:t xml:space="preserve">dnia 16 stycznia 2019 r. </w:t>
      </w:r>
      <w:r w:rsidR="00537B9C">
        <w:rPr>
          <w:rFonts w:eastAsia="Arial"/>
          <w:color w:val="000000"/>
          <w:sz w:val="24"/>
          <w:szCs w:val="24"/>
        </w:rPr>
        <w:t xml:space="preserve"> </w:t>
      </w:r>
    </w:p>
    <w:p w14:paraId="0F9BDF0E" w14:textId="033B1A11" w:rsidR="00FC6B9F" w:rsidRPr="001E46C7" w:rsidRDefault="00FC6B9F" w:rsidP="00BE55F7">
      <w:pPr>
        <w:pStyle w:val="Tekstpodstawowy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C90B321" w14:textId="77777777" w:rsidR="001E46C7" w:rsidRPr="001E46C7" w:rsidRDefault="001E46C7" w:rsidP="00BE55F7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1A8933A" w14:textId="58176D4D" w:rsidR="006332FD" w:rsidRPr="00825EEF" w:rsidRDefault="00825EEF" w:rsidP="00825EEF">
      <w:pPr>
        <w:spacing w:after="0"/>
        <w:ind w:left="4248" w:firstLine="708"/>
        <w:jc w:val="both"/>
        <w:rPr>
          <w:rFonts w:ascii="Times New Roman" w:hAnsi="Times New Roman" w:cs="Times New Roman"/>
        </w:rPr>
      </w:pPr>
      <w:r w:rsidRPr="00825EEF">
        <w:rPr>
          <w:rFonts w:ascii="Times New Roman" w:hAnsi="Times New Roman" w:cs="Times New Roman"/>
        </w:rPr>
        <w:t>STAROSTA</w:t>
      </w:r>
    </w:p>
    <w:p w14:paraId="1E199FE2" w14:textId="2989F1C8" w:rsidR="00825EEF" w:rsidRPr="00825EEF" w:rsidRDefault="00825EEF" w:rsidP="00825EEF">
      <w:pPr>
        <w:spacing w:after="0"/>
        <w:ind w:left="4248"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</w:t>
      </w:r>
      <w:r w:rsidRPr="00825EEF">
        <w:rPr>
          <w:rFonts w:ascii="Times New Roman" w:hAnsi="Times New Roman" w:cs="Times New Roman"/>
        </w:rPr>
        <w:t>(</w:t>
      </w:r>
      <w:r w:rsidRPr="00825EEF">
        <w:rPr>
          <w:rFonts w:ascii="Times New Roman" w:hAnsi="Times New Roman" w:cs="Times New Roman"/>
        </w:rPr>
        <w:sym w:font="Symbol" w:char="F0BE"/>
      </w:r>
      <w:r w:rsidRPr="00825EEF">
        <w:rPr>
          <w:rFonts w:ascii="Times New Roman" w:hAnsi="Times New Roman" w:cs="Times New Roman"/>
        </w:rPr>
        <w:t>)</w:t>
      </w:r>
    </w:p>
    <w:p w14:paraId="2F10E568" w14:textId="2C0D41E6" w:rsidR="00825EEF" w:rsidRPr="00825EEF" w:rsidRDefault="00825EEF" w:rsidP="00BE55F7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          </w:t>
      </w:r>
      <w:r w:rsidRPr="00825EEF">
        <w:rPr>
          <w:rFonts w:ascii="Times New Roman" w:hAnsi="Times New Roman" w:cs="Times New Roman"/>
        </w:rPr>
        <w:t xml:space="preserve">Jacek Monkiewicz </w:t>
      </w:r>
    </w:p>
    <w:p w14:paraId="6B24FE1F" w14:textId="2D22C329" w:rsidR="006332FD" w:rsidRPr="0092797F" w:rsidRDefault="000356C1" w:rsidP="00BE55F7">
      <w:pPr>
        <w:spacing w:after="0"/>
        <w:jc w:val="both"/>
        <w:rPr>
          <w:rFonts w:ascii="Times New Roman" w:hAnsi="Times New Roman" w:cs="Times New Roman"/>
          <w:sz w:val="16"/>
          <w:szCs w:val="16"/>
        </w:rPr>
      </w:pPr>
      <w:r w:rsidRPr="0092797F">
        <w:rPr>
          <w:rFonts w:ascii="Times New Roman" w:hAnsi="Times New Roman" w:cs="Times New Roman"/>
          <w:sz w:val="16"/>
          <w:szCs w:val="16"/>
        </w:rPr>
        <w:t>Załączniki:</w:t>
      </w:r>
    </w:p>
    <w:p w14:paraId="7E1CACEC" w14:textId="60CA132C" w:rsidR="000356C1" w:rsidRPr="0092797F" w:rsidRDefault="000356C1" w:rsidP="000356C1">
      <w:pPr>
        <w:pStyle w:val="Akapitzlist"/>
        <w:numPr>
          <w:ilvl w:val="0"/>
          <w:numId w:val="31"/>
        </w:numPr>
        <w:jc w:val="both"/>
        <w:rPr>
          <w:sz w:val="16"/>
          <w:szCs w:val="16"/>
        </w:rPr>
      </w:pPr>
      <w:proofErr w:type="gramStart"/>
      <w:r w:rsidRPr="0092797F">
        <w:rPr>
          <w:sz w:val="16"/>
          <w:szCs w:val="16"/>
        </w:rPr>
        <w:t>treść</w:t>
      </w:r>
      <w:proofErr w:type="gramEnd"/>
      <w:r w:rsidRPr="0092797F">
        <w:rPr>
          <w:sz w:val="16"/>
          <w:szCs w:val="16"/>
        </w:rPr>
        <w:t xml:space="preserve"> udzielonych wyjaśnień, zmian</w:t>
      </w:r>
    </w:p>
    <w:p w14:paraId="0489B739" w14:textId="77777777" w:rsidR="006579F2" w:rsidRPr="0092797F" w:rsidRDefault="006579F2" w:rsidP="000356C1">
      <w:pPr>
        <w:pStyle w:val="Akapitzlist"/>
        <w:numPr>
          <w:ilvl w:val="0"/>
          <w:numId w:val="31"/>
        </w:numPr>
        <w:jc w:val="both"/>
        <w:rPr>
          <w:sz w:val="16"/>
          <w:szCs w:val="16"/>
        </w:rPr>
      </w:pPr>
      <w:proofErr w:type="gramStart"/>
      <w:r w:rsidRPr="0092797F">
        <w:rPr>
          <w:sz w:val="16"/>
          <w:szCs w:val="16"/>
        </w:rPr>
        <w:t>zmienione</w:t>
      </w:r>
      <w:proofErr w:type="gramEnd"/>
      <w:r w:rsidRPr="0092797F">
        <w:rPr>
          <w:sz w:val="16"/>
          <w:szCs w:val="16"/>
        </w:rPr>
        <w:t xml:space="preserve"> w wyniku dokonanych zmian n/w dokumenty:</w:t>
      </w:r>
    </w:p>
    <w:p w14:paraId="523A8A05" w14:textId="739054B6" w:rsidR="00442933" w:rsidRPr="0092797F" w:rsidRDefault="00442933" w:rsidP="0052476E">
      <w:pPr>
        <w:pStyle w:val="Akapitzlist"/>
        <w:numPr>
          <w:ilvl w:val="0"/>
          <w:numId w:val="32"/>
        </w:numPr>
        <w:jc w:val="both"/>
        <w:rPr>
          <w:sz w:val="16"/>
          <w:szCs w:val="16"/>
        </w:rPr>
      </w:pPr>
      <w:proofErr w:type="gramStart"/>
      <w:r w:rsidRPr="0092797F">
        <w:rPr>
          <w:sz w:val="16"/>
          <w:szCs w:val="16"/>
        </w:rPr>
        <w:t>specyfikacja</w:t>
      </w:r>
      <w:proofErr w:type="gramEnd"/>
      <w:r w:rsidRPr="0092797F">
        <w:rPr>
          <w:sz w:val="16"/>
          <w:szCs w:val="16"/>
        </w:rPr>
        <w:t xml:space="preserve"> istotnych warunków zamówienia </w:t>
      </w:r>
    </w:p>
    <w:p w14:paraId="030EAF59" w14:textId="5A1754B9" w:rsidR="0052476E" w:rsidRPr="0092797F" w:rsidRDefault="0052476E" w:rsidP="0052476E">
      <w:pPr>
        <w:pStyle w:val="Akapitzlist"/>
        <w:numPr>
          <w:ilvl w:val="0"/>
          <w:numId w:val="32"/>
        </w:numPr>
        <w:jc w:val="both"/>
        <w:rPr>
          <w:sz w:val="16"/>
          <w:szCs w:val="16"/>
        </w:rPr>
      </w:pPr>
      <w:proofErr w:type="gramStart"/>
      <w:r w:rsidRPr="0092797F">
        <w:rPr>
          <w:sz w:val="16"/>
          <w:szCs w:val="16"/>
        </w:rPr>
        <w:t>zał</w:t>
      </w:r>
      <w:proofErr w:type="gramEnd"/>
      <w:r w:rsidRPr="0092797F">
        <w:rPr>
          <w:sz w:val="16"/>
          <w:szCs w:val="16"/>
        </w:rPr>
        <w:t>. nr 1 do SIWZ –</w:t>
      </w:r>
      <w:r w:rsidR="0092797F" w:rsidRPr="0092797F">
        <w:rPr>
          <w:sz w:val="16"/>
          <w:szCs w:val="16"/>
        </w:rPr>
        <w:t xml:space="preserve"> F</w:t>
      </w:r>
      <w:r w:rsidRPr="0092797F">
        <w:rPr>
          <w:sz w:val="16"/>
          <w:szCs w:val="16"/>
        </w:rPr>
        <w:t>ormularz oferty</w:t>
      </w:r>
    </w:p>
    <w:p w14:paraId="6A9E654D" w14:textId="4435C0E0" w:rsidR="0052476E" w:rsidRPr="0092797F" w:rsidRDefault="0052476E" w:rsidP="0052476E">
      <w:pPr>
        <w:pStyle w:val="Akapitzlist"/>
        <w:numPr>
          <w:ilvl w:val="0"/>
          <w:numId w:val="32"/>
        </w:numPr>
        <w:jc w:val="both"/>
        <w:rPr>
          <w:sz w:val="16"/>
          <w:szCs w:val="16"/>
        </w:rPr>
      </w:pPr>
      <w:proofErr w:type="gramStart"/>
      <w:r w:rsidRPr="0092797F">
        <w:rPr>
          <w:sz w:val="16"/>
          <w:szCs w:val="16"/>
        </w:rPr>
        <w:t>zał</w:t>
      </w:r>
      <w:proofErr w:type="gramEnd"/>
      <w:r w:rsidRPr="0092797F">
        <w:rPr>
          <w:sz w:val="16"/>
          <w:szCs w:val="16"/>
        </w:rPr>
        <w:t>. nr 1B do SIWZ – Parametry oferowanego sprzętu</w:t>
      </w:r>
    </w:p>
    <w:p w14:paraId="6AA598C8" w14:textId="37CD013C" w:rsidR="0052476E" w:rsidRPr="0092797F" w:rsidRDefault="0052476E" w:rsidP="0052476E">
      <w:pPr>
        <w:pStyle w:val="Akapitzlist"/>
        <w:numPr>
          <w:ilvl w:val="0"/>
          <w:numId w:val="32"/>
        </w:numPr>
        <w:jc w:val="both"/>
        <w:rPr>
          <w:sz w:val="16"/>
          <w:szCs w:val="16"/>
        </w:rPr>
      </w:pPr>
      <w:proofErr w:type="gramStart"/>
      <w:r w:rsidRPr="0092797F">
        <w:rPr>
          <w:sz w:val="16"/>
          <w:szCs w:val="16"/>
        </w:rPr>
        <w:t>zał</w:t>
      </w:r>
      <w:proofErr w:type="gramEnd"/>
      <w:r w:rsidRPr="0092797F">
        <w:rPr>
          <w:sz w:val="16"/>
          <w:szCs w:val="16"/>
        </w:rPr>
        <w:t xml:space="preserve">. nr 1C do SIWZ – Zakres jakościowy </w:t>
      </w:r>
    </w:p>
    <w:p w14:paraId="4EB52B0B" w14:textId="64D95992" w:rsidR="0052476E" w:rsidRPr="0092797F" w:rsidRDefault="0052476E" w:rsidP="0052476E">
      <w:pPr>
        <w:pStyle w:val="Akapitzlist"/>
        <w:numPr>
          <w:ilvl w:val="0"/>
          <w:numId w:val="32"/>
        </w:numPr>
        <w:jc w:val="both"/>
        <w:rPr>
          <w:sz w:val="16"/>
          <w:szCs w:val="16"/>
        </w:rPr>
      </w:pPr>
      <w:proofErr w:type="gramStart"/>
      <w:r w:rsidRPr="0092797F">
        <w:rPr>
          <w:sz w:val="16"/>
          <w:szCs w:val="16"/>
        </w:rPr>
        <w:t>zał</w:t>
      </w:r>
      <w:proofErr w:type="gramEnd"/>
      <w:r w:rsidRPr="0092797F">
        <w:rPr>
          <w:sz w:val="16"/>
          <w:szCs w:val="16"/>
        </w:rPr>
        <w:t xml:space="preserve">. nr 2 do SIWZ </w:t>
      </w:r>
      <w:r w:rsidR="0092797F" w:rsidRPr="0092797F">
        <w:rPr>
          <w:sz w:val="16"/>
          <w:szCs w:val="16"/>
        </w:rPr>
        <w:t>–</w:t>
      </w:r>
      <w:r w:rsidRPr="0092797F">
        <w:rPr>
          <w:sz w:val="16"/>
          <w:szCs w:val="16"/>
        </w:rPr>
        <w:t xml:space="preserve"> OPZ</w:t>
      </w:r>
    </w:p>
    <w:p w14:paraId="4A19B0F9" w14:textId="314D0B67" w:rsidR="0092797F" w:rsidRPr="0092797F" w:rsidRDefault="0092797F" w:rsidP="0052476E">
      <w:pPr>
        <w:pStyle w:val="Akapitzlist"/>
        <w:numPr>
          <w:ilvl w:val="0"/>
          <w:numId w:val="32"/>
        </w:numPr>
        <w:jc w:val="both"/>
        <w:rPr>
          <w:sz w:val="16"/>
          <w:szCs w:val="16"/>
        </w:rPr>
      </w:pPr>
      <w:proofErr w:type="gramStart"/>
      <w:r w:rsidRPr="0092797F">
        <w:rPr>
          <w:sz w:val="16"/>
          <w:szCs w:val="16"/>
        </w:rPr>
        <w:t>zał</w:t>
      </w:r>
      <w:proofErr w:type="gramEnd"/>
      <w:r w:rsidRPr="0092797F">
        <w:rPr>
          <w:sz w:val="16"/>
          <w:szCs w:val="16"/>
        </w:rPr>
        <w:t>. nr 14 do SIWZ – Umowa o zamówienie publiczne</w:t>
      </w:r>
    </w:p>
    <w:p w14:paraId="735EDCF2" w14:textId="1E1F6586" w:rsidR="0092797F" w:rsidRPr="0092797F" w:rsidRDefault="0092797F" w:rsidP="0052476E">
      <w:pPr>
        <w:pStyle w:val="Akapitzlist"/>
        <w:numPr>
          <w:ilvl w:val="0"/>
          <w:numId w:val="32"/>
        </w:numPr>
        <w:jc w:val="both"/>
        <w:rPr>
          <w:sz w:val="16"/>
          <w:szCs w:val="16"/>
        </w:rPr>
      </w:pPr>
      <w:proofErr w:type="gramStart"/>
      <w:r w:rsidRPr="0092797F">
        <w:rPr>
          <w:sz w:val="16"/>
          <w:szCs w:val="16"/>
        </w:rPr>
        <w:t>zał</w:t>
      </w:r>
      <w:proofErr w:type="gramEnd"/>
      <w:r w:rsidRPr="0092797F">
        <w:rPr>
          <w:sz w:val="16"/>
          <w:szCs w:val="16"/>
        </w:rPr>
        <w:t xml:space="preserve">. nr 15 do SIWZ – Regulamin i scenariusz prezentacji </w:t>
      </w:r>
    </w:p>
    <w:p w14:paraId="17413371" w14:textId="77777777" w:rsidR="0052476E" w:rsidRPr="0092797F" w:rsidRDefault="0052476E" w:rsidP="0092797F">
      <w:pPr>
        <w:ind w:left="1080"/>
        <w:jc w:val="both"/>
        <w:rPr>
          <w:sz w:val="20"/>
          <w:szCs w:val="20"/>
        </w:rPr>
      </w:pPr>
    </w:p>
    <w:p w14:paraId="6F537136" w14:textId="77777777" w:rsidR="00111879" w:rsidRDefault="00111879" w:rsidP="00BE55F7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6F2B2438" w14:textId="77777777" w:rsidR="00111879" w:rsidRPr="001E46C7" w:rsidRDefault="00111879" w:rsidP="00BE55F7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43BDBE6C" w14:textId="002F5CAF" w:rsidR="0092359C" w:rsidRPr="001E46C7" w:rsidRDefault="0092359C" w:rsidP="00BE55F7">
      <w:pPr>
        <w:pStyle w:val="Tekstpodstawowy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14:paraId="47578FD7" w14:textId="00074F69" w:rsidR="00D316B2" w:rsidRPr="001E46C7" w:rsidRDefault="00D316B2" w:rsidP="00BE55F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sectPr w:rsidR="00D316B2" w:rsidRPr="001E46C7" w:rsidSect="00EA6157">
      <w:headerReference w:type="default" r:id="rId9"/>
      <w:footerReference w:type="default" r:id="rId10"/>
      <w:pgSz w:w="11906" w:h="16838"/>
      <w:pgMar w:top="709" w:right="1134" w:bottom="1134" w:left="1080" w:header="708" w:footer="708" w:gutter="0"/>
      <w:cols w:space="708"/>
      <w:docGrid w:linePitch="360" w:charSpace="-245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034235D" w14:textId="77777777" w:rsidR="00E02382" w:rsidRDefault="00E02382" w:rsidP="00F00ABE">
      <w:pPr>
        <w:spacing w:after="0"/>
      </w:pPr>
      <w:r>
        <w:separator/>
      </w:r>
    </w:p>
  </w:endnote>
  <w:endnote w:type="continuationSeparator" w:id="0">
    <w:p w14:paraId="2C354895" w14:textId="77777777" w:rsidR="00E02382" w:rsidRDefault="00E02382" w:rsidP="00F00ABE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Noto Sans Symbols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Liberation Serif"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26180096"/>
      <w:docPartObj>
        <w:docPartGallery w:val="Page Numbers (Bottom of Page)"/>
        <w:docPartUnique/>
      </w:docPartObj>
    </w:sdtPr>
    <w:sdtEndPr/>
    <w:sdtContent>
      <w:p w14:paraId="75F1153B" w14:textId="6E9BFD42" w:rsidR="00E02382" w:rsidRDefault="00E02382">
        <w:pPr>
          <w:pStyle w:val="Stopka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25EEF">
          <w:rPr>
            <w:noProof/>
          </w:rPr>
          <w:t>1</w:t>
        </w:r>
        <w:r>
          <w:fldChar w:fldCharType="end"/>
        </w:r>
      </w:p>
    </w:sdtContent>
  </w:sdt>
  <w:p w14:paraId="5D9868C8" w14:textId="77777777" w:rsidR="00E02382" w:rsidRDefault="00E02382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90F25D9" w14:textId="77777777" w:rsidR="00E02382" w:rsidRDefault="00E02382" w:rsidP="00F00ABE">
      <w:pPr>
        <w:spacing w:after="0"/>
      </w:pPr>
      <w:r>
        <w:separator/>
      </w:r>
    </w:p>
  </w:footnote>
  <w:footnote w:type="continuationSeparator" w:id="0">
    <w:p w14:paraId="171C4C99" w14:textId="77777777" w:rsidR="00E02382" w:rsidRDefault="00E02382" w:rsidP="00F00ABE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37F4C79" w14:textId="4AB6C426" w:rsidR="00E02382" w:rsidRDefault="00E02382" w:rsidP="00795C84">
    <w:pPr>
      <w:pStyle w:val="Nagwek"/>
      <w:tabs>
        <w:tab w:val="clear" w:pos="4536"/>
        <w:tab w:val="clear" w:pos="9072"/>
        <w:tab w:val="left" w:pos="1872"/>
      </w:tabs>
      <w:jc w:val="center"/>
    </w:pPr>
    <w:r>
      <w:rPr>
        <w:noProof/>
        <w:lang w:eastAsia="pl-PL"/>
      </w:rPr>
      <w:drawing>
        <wp:inline distT="0" distB="0" distL="0" distR="0" wp14:anchorId="6778D1E1" wp14:editId="7586AD64">
          <wp:extent cx="5410200" cy="715010"/>
          <wp:effectExtent l="0" t="0" r="0" b="0"/>
          <wp:docPr id="2" name="Obraz 2" descr="RPO+OPO+EF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RPO+OPO+EF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10200" cy="7150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9D16142" w14:textId="11E0CB4A" w:rsidR="00E02382" w:rsidRDefault="00E02382" w:rsidP="001A12EF">
    <w:pPr>
      <w:pStyle w:val="Nagwek"/>
      <w:tabs>
        <w:tab w:val="clear" w:pos="4536"/>
        <w:tab w:val="clear" w:pos="9072"/>
        <w:tab w:val="left" w:pos="1872"/>
      </w:tabs>
    </w:pPr>
  </w:p>
  <w:p w14:paraId="4ABDAA88" w14:textId="77777777" w:rsidR="00E02382" w:rsidRDefault="00E02382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multilevel"/>
    <w:tmpl w:val="A9407704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left"/>
      <w:pPr>
        <w:tabs>
          <w:tab w:val="num" w:pos="0"/>
        </w:tabs>
        <w:ind w:left="174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)"/>
      <w:lvlJc w:val="left"/>
      <w:pPr>
        <w:tabs>
          <w:tab w:val="num" w:pos="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lef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)"/>
      <w:lvlJc w:val="left"/>
      <w:pPr>
        <w:tabs>
          <w:tab w:val="num" w:pos="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0"/>
        </w:tabs>
        <w:ind w:left="6480" w:hanging="180"/>
      </w:pPr>
    </w:lvl>
  </w:abstractNum>
  <w:abstractNum w:abstractNumId="1">
    <w:nsid w:val="00000003"/>
    <w:multiLevelType w:val="multilevel"/>
    <w:tmpl w:val="C2F8374A"/>
    <w:name w:val="WW8Num2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0"/>
        </w:tabs>
        <w:ind w:left="1440" w:hanging="360"/>
      </w:pPr>
      <w:rPr>
        <w:color w:val="000000"/>
      </w:rPr>
    </w:lvl>
    <w:lvl w:ilvl="2">
      <w:start w:val="1"/>
      <w:numFmt w:val="lowerLetter"/>
      <w:lvlText w:val="%3)"/>
      <w:lvlJc w:val="left"/>
      <w:pPr>
        <w:tabs>
          <w:tab w:val="num" w:pos="0"/>
        </w:tabs>
        <w:ind w:left="174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)"/>
      <w:lvlJc w:val="left"/>
      <w:pPr>
        <w:tabs>
          <w:tab w:val="num" w:pos="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left"/>
      <w:pPr>
        <w:tabs>
          <w:tab w:val="num" w:pos="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left"/>
      <w:pPr>
        <w:tabs>
          <w:tab w:val="num" w:pos="0"/>
        </w:tabs>
        <w:ind w:left="6480" w:hanging="180"/>
      </w:pPr>
      <w:rPr>
        <w:rFonts w:cs="Times New Roman"/>
      </w:rPr>
    </w:lvl>
  </w:abstractNum>
  <w:abstractNum w:abstractNumId="2">
    <w:nsid w:val="00000004"/>
    <w:multiLevelType w:val="multilevel"/>
    <w:tmpl w:val="00000004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/>
        <w:b w:val="0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Times New Roman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/>
        <w:b w:val="0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Times New Roman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/>
        <w:b w:val="0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Times New Roman"/>
      </w:rPr>
    </w:lvl>
  </w:abstractNum>
  <w:abstractNum w:abstractNumId="3">
    <w:nsid w:val="00000005"/>
    <w:multiLevelType w:val="multilevel"/>
    <w:tmpl w:val="00000005"/>
    <w:name w:val="WW8Num4"/>
    <w:lvl w:ilvl="0">
      <w:start w:val="1"/>
      <w:numFmt w:val="decimal"/>
      <w:lvlText w:val="%1)"/>
      <w:lvlJc w:val="left"/>
      <w:pPr>
        <w:tabs>
          <w:tab w:val="num" w:pos="644"/>
        </w:tabs>
        <w:ind w:left="644" w:hanging="360"/>
      </w:pPr>
      <w:rPr>
        <w:rFonts w:ascii="Symbol" w:hAnsi="Symbol" w:cs="Symbol"/>
      </w:rPr>
    </w:lvl>
    <w:lvl w:ilvl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ascii="Symbol" w:hAnsi="Symbol" w:cs="Symbol"/>
      </w:rPr>
    </w:lvl>
    <w:lvl w:ilvl="2">
      <w:start w:val="1"/>
      <w:numFmt w:val="decimal"/>
      <w:lvlText w:val="%3)"/>
      <w:lvlJc w:val="left"/>
      <w:pPr>
        <w:tabs>
          <w:tab w:val="num" w:pos="1800"/>
        </w:tabs>
        <w:ind w:left="1800" w:hanging="360"/>
      </w:pPr>
      <w:rPr>
        <w:rFonts w:ascii="Symbol" w:hAnsi="Symbol" w:cs="Symbol"/>
      </w:rPr>
    </w:lvl>
    <w:lvl w:ilvl="3">
      <w:start w:val="1"/>
      <w:numFmt w:val="decimal"/>
      <w:lvlText w:val="%4)"/>
      <w:lvlJc w:val="left"/>
      <w:pPr>
        <w:tabs>
          <w:tab w:val="num" w:pos="2160"/>
        </w:tabs>
        <w:ind w:left="2160" w:hanging="360"/>
      </w:pPr>
      <w:rPr>
        <w:rFonts w:ascii="Symbol" w:hAnsi="Symbol" w:cs="Symbol"/>
      </w:rPr>
    </w:lvl>
    <w:lvl w:ilvl="4">
      <w:start w:val="1"/>
      <w:numFmt w:val="decimal"/>
      <w:lvlText w:val="%5)"/>
      <w:lvlJc w:val="left"/>
      <w:pPr>
        <w:tabs>
          <w:tab w:val="num" w:pos="2520"/>
        </w:tabs>
        <w:ind w:left="2520" w:hanging="360"/>
      </w:pPr>
      <w:rPr>
        <w:rFonts w:ascii="Symbol" w:hAnsi="Symbol" w:cs="Symbol"/>
      </w:rPr>
    </w:lvl>
    <w:lvl w:ilvl="5">
      <w:start w:val="1"/>
      <w:numFmt w:val="decimal"/>
      <w:lvlText w:val="%6)"/>
      <w:lvlJc w:val="left"/>
      <w:pPr>
        <w:tabs>
          <w:tab w:val="num" w:pos="2880"/>
        </w:tabs>
        <w:ind w:left="2880" w:hanging="360"/>
      </w:pPr>
      <w:rPr>
        <w:rFonts w:ascii="Symbol" w:hAnsi="Symbol" w:cs="Symbol"/>
      </w:rPr>
    </w:lvl>
    <w:lvl w:ilvl="6">
      <w:start w:val="1"/>
      <w:numFmt w:val="decimal"/>
      <w:lvlText w:val="%7)"/>
      <w:lvlJc w:val="left"/>
      <w:pPr>
        <w:tabs>
          <w:tab w:val="num" w:pos="3240"/>
        </w:tabs>
        <w:ind w:left="3240" w:hanging="360"/>
      </w:pPr>
      <w:rPr>
        <w:rFonts w:ascii="Symbol" w:hAnsi="Symbol" w:cs="Symbol"/>
      </w:rPr>
    </w:lvl>
    <w:lvl w:ilvl="7">
      <w:start w:val="1"/>
      <w:numFmt w:val="decimal"/>
      <w:lvlText w:val="%8)"/>
      <w:lvlJc w:val="left"/>
      <w:pPr>
        <w:tabs>
          <w:tab w:val="num" w:pos="3600"/>
        </w:tabs>
        <w:ind w:left="3600" w:hanging="360"/>
      </w:pPr>
      <w:rPr>
        <w:rFonts w:ascii="Symbol" w:hAnsi="Symbol" w:cs="Symbol"/>
      </w:rPr>
    </w:lvl>
    <w:lvl w:ilvl="8">
      <w:start w:val="1"/>
      <w:numFmt w:val="decimal"/>
      <w:lvlText w:val="%9)"/>
      <w:lvlJc w:val="left"/>
      <w:pPr>
        <w:tabs>
          <w:tab w:val="num" w:pos="3960"/>
        </w:tabs>
        <w:ind w:left="3960" w:hanging="360"/>
      </w:pPr>
      <w:rPr>
        <w:rFonts w:ascii="Symbol" w:hAnsi="Symbol" w:cs="Symbol"/>
      </w:rPr>
    </w:lvl>
  </w:abstractNum>
  <w:abstractNum w:abstractNumId="4">
    <w:nsid w:val="00000006"/>
    <w:multiLevelType w:val="multilevel"/>
    <w:tmpl w:val="00000006"/>
    <w:name w:val="WW8Num5"/>
    <w:lvl w:ilvl="0">
      <w:start w:val="1"/>
      <w:numFmt w:val="lowerLetter"/>
      <w:lvlText w:val="%1)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cs="Wingdings"/>
      </w:rPr>
    </w:lvl>
  </w:abstractNum>
  <w:abstractNum w:abstractNumId="5">
    <w:nsid w:val="00000007"/>
    <w:multiLevelType w:val="multilevel"/>
    <w:tmpl w:val="00000007"/>
    <w:name w:val="WW8Num7"/>
    <w:lvl w:ilvl="0">
      <w:start w:val="1"/>
      <w:numFmt w:val="lowerLetter"/>
      <w:lvlText w:val="%1)"/>
      <w:lvlJc w:val="left"/>
      <w:pPr>
        <w:tabs>
          <w:tab w:val="num" w:pos="0"/>
        </w:tabs>
        <w:ind w:left="1211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931" w:hanging="360"/>
      </w:pPr>
    </w:lvl>
    <w:lvl w:ilvl="2">
      <w:start w:val="1"/>
      <w:numFmt w:val="lowerRoman"/>
      <w:lvlText w:val="%3."/>
      <w:lvlJc w:val="left"/>
      <w:pPr>
        <w:tabs>
          <w:tab w:val="num" w:pos="0"/>
        </w:tabs>
        <w:ind w:left="2651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371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4091" w:hanging="360"/>
      </w:pPr>
    </w:lvl>
    <w:lvl w:ilvl="5">
      <w:start w:val="1"/>
      <w:numFmt w:val="lowerRoman"/>
      <w:lvlText w:val="%6."/>
      <w:lvlJc w:val="left"/>
      <w:pPr>
        <w:tabs>
          <w:tab w:val="num" w:pos="0"/>
        </w:tabs>
        <w:ind w:left="4811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531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251" w:hanging="360"/>
      </w:pPr>
    </w:lvl>
    <w:lvl w:ilvl="8">
      <w:start w:val="1"/>
      <w:numFmt w:val="lowerRoman"/>
      <w:lvlText w:val="%9."/>
      <w:lvlJc w:val="left"/>
      <w:pPr>
        <w:tabs>
          <w:tab w:val="num" w:pos="0"/>
        </w:tabs>
        <w:ind w:left="6971" w:hanging="180"/>
      </w:pPr>
    </w:lvl>
  </w:abstractNum>
  <w:abstractNum w:abstractNumId="6">
    <w:nsid w:val="00000008"/>
    <w:multiLevelType w:val="multilevel"/>
    <w:tmpl w:val="D9F05C2E"/>
    <w:name w:val="WW8Num8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lef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)"/>
      <w:lvlJc w:val="left"/>
      <w:pPr>
        <w:tabs>
          <w:tab w:val="num" w:pos="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lef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0"/>
        </w:tabs>
        <w:ind w:left="6480" w:hanging="180"/>
      </w:pPr>
    </w:lvl>
  </w:abstractNum>
  <w:abstractNum w:abstractNumId="7">
    <w:nsid w:val="00000009"/>
    <w:multiLevelType w:val="multilevel"/>
    <w:tmpl w:val="00000009"/>
    <w:name w:val="WW8Num9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lef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0"/>
        </w:tabs>
        <w:ind w:left="6480" w:hanging="180"/>
      </w:pPr>
    </w:lvl>
  </w:abstractNum>
  <w:abstractNum w:abstractNumId="8">
    <w:nsid w:val="0000000A"/>
    <w:multiLevelType w:val="multilevel"/>
    <w:tmpl w:val="0CB494D0"/>
    <w:name w:val="WW8Num10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lef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0"/>
        </w:tabs>
        <w:ind w:left="6480" w:hanging="180"/>
      </w:pPr>
    </w:lvl>
  </w:abstractNum>
  <w:abstractNum w:abstractNumId="9">
    <w:nsid w:val="0000000B"/>
    <w:multiLevelType w:val="multilevel"/>
    <w:tmpl w:val="0000000B"/>
    <w:name w:val="WW8Num11"/>
    <w:lvl w:ilvl="0">
      <w:start w:val="5"/>
      <w:numFmt w:val="decimal"/>
      <w:lvlText w:val="%1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lef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lef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left"/>
      <w:pPr>
        <w:tabs>
          <w:tab w:val="num" w:pos="0"/>
        </w:tabs>
        <w:ind w:left="6480" w:hanging="180"/>
      </w:pPr>
    </w:lvl>
  </w:abstractNum>
  <w:abstractNum w:abstractNumId="10">
    <w:nsid w:val="0000000C"/>
    <w:multiLevelType w:val="multilevel"/>
    <w:tmpl w:val="8062A63E"/>
    <w:name w:val="WW8Num12"/>
    <w:lvl w:ilvl="0">
      <w:start w:val="1"/>
      <w:numFmt w:val="lowerLetter"/>
      <w:lvlText w:val="%1)"/>
      <w:lvlJc w:val="left"/>
      <w:pPr>
        <w:tabs>
          <w:tab w:val="num" w:pos="0"/>
        </w:tabs>
        <w:ind w:left="108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800" w:hanging="360"/>
      </w:pPr>
    </w:lvl>
    <w:lvl w:ilvl="2">
      <w:start w:val="1"/>
      <w:numFmt w:val="lowerRoman"/>
      <w:lvlText w:val="%3."/>
      <w:lvlJc w:val="left"/>
      <w:pPr>
        <w:tabs>
          <w:tab w:val="num" w:pos="0"/>
        </w:tabs>
        <w:ind w:left="252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4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60" w:hanging="360"/>
      </w:pPr>
    </w:lvl>
    <w:lvl w:ilvl="5">
      <w:start w:val="1"/>
      <w:numFmt w:val="lowerRoman"/>
      <w:lvlText w:val="%6."/>
      <w:lvlJc w:val="left"/>
      <w:pPr>
        <w:tabs>
          <w:tab w:val="num" w:pos="0"/>
        </w:tabs>
        <w:ind w:left="468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40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20" w:hanging="360"/>
      </w:pPr>
    </w:lvl>
    <w:lvl w:ilvl="8">
      <w:start w:val="1"/>
      <w:numFmt w:val="lowerRoman"/>
      <w:lvlText w:val="%9."/>
      <w:lvlJc w:val="left"/>
      <w:pPr>
        <w:tabs>
          <w:tab w:val="num" w:pos="0"/>
        </w:tabs>
        <w:ind w:left="6840" w:hanging="180"/>
      </w:pPr>
    </w:lvl>
  </w:abstractNum>
  <w:abstractNum w:abstractNumId="11">
    <w:nsid w:val="0000000D"/>
    <w:multiLevelType w:val="multilevel"/>
    <w:tmpl w:val="079AF032"/>
    <w:lvl w:ilvl="0">
      <w:start w:val="1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12">
    <w:nsid w:val="0000000E"/>
    <w:multiLevelType w:val="multilevel"/>
    <w:tmpl w:val="0000000E"/>
    <w:name w:val="WW8Num16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lowerLetter"/>
      <w:lvlText w:val="%4)"/>
      <w:lvlJc w:val="left"/>
      <w:pPr>
        <w:tabs>
          <w:tab w:val="num" w:pos="1800"/>
        </w:tabs>
        <w:ind w:left="1800" w:hanging="360"/>
      </w:pPr>
    </w:lvl>
    <w:lvl w:ilvl="4">
      <w:start w:val="1"/>
      <w:numFmt w:val="lowerLetter"/>
      <w:lvlText w:val="%5)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Letter"/>
      <w:lvlText w:val="%6)"/>
      <w:lvlJc w:val="left"/>
      <w:pPr>
        <w:tabs>
          <w:tab w:val="num" w:pos="2520"/>
        </w:tabs>
        <w:ind w:left="2520" w:hanging="360"/>
      </w:pPr>
    </w:lvl>
    <w:lvl w:ilvl="6">
      <w:start w:val="1"/>
      <w:numFmt w:val="lowerLetter"/>
      <w:lvlText w:val="%7)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)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Letter"/>
      <w:lvlText w:val="%9)"/>
      <w:lvlJc w:val="left"/>
      <w:pPr>
        <w:tabs>
          <w:tab w:val="num" w:pos="3600"/>
        </w:tabs>
        <w:ind w:left="3600" w:hanging="360"/>
      </w:pPr>
    </w:lvl>
  </w:abstractNum>
  <w:abstractNum w:abstractNumId="13">
    <w:nsid w:val="0000000F"/>
    <w:multiLevelType w:val="multilevel"/>
    <w:tmpl w:val="1100821A"/>
    <w:name w:val="WW8Num17"/>
    <w:lvl w:ilvl="0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Letter"/>
      <w:lvlText w:val="%3)"/>
      <w:lvlJc w:val="left"/>
      <w:pPr>
        <w:tabs>
          <w:tab w:val="num" w:pos="1800"/>
        </w:tabs>
        <w:ind w:left="1800" w:hanging="360"/>
      </w:pPr>
    </w:lvl>
    <w:lvl w:ilvl="3">
      <w:start w:val="1"/>
      <w:numFmt w:val="lowerLetter"/>
      <w:lvlText w:val="%4)"/>
      <w:lvlJc w:val="left"/>
      <w:pPr>
        <w:tabs>
          <w:tab w:val="num" w:pos="2160"/>
        </w:tabs>
        <w:ind w:left="2160" w:hanging="360"/>
      </w:pPr>
    </w:lvl>
    <w:lvl w:ilvl="4">
      <w:start w:val="1"/>
      <w:numFmt w:val="lowerLetter"/>
      <w:lvlText w:val="%5)"/>
      <w:lvlJc w:val="left"/>
      <w:pPr>
        <w:tabs>
          <w:tab w:val="num" w:pos="2520"/>
        </w:tabs>
        <w:ind w:left="2520" w:hanging="360"/>
      </w:pPr>
    </w:lvl>
    <w:lvl w:ilvl="5">
      <w:start w:val="1"/>
      <w:numFmt w:val="lowerLetter"/>
      <w:lvlText w:val="%6)"/>
      <w:lvlJc w:val="left"/>
      <w:pPr>
        <w:tabs>
          <w:tab w:val="num" w:pos="2880"/>
        </w:tabs>
        <w:ind w:left="2880" w:hanging="360"/>
      </w:pPr>
    </w:lvl>
    <w:lvl w:ilvl="6">
      <w:start w:val="1"/>
      <w:numFmt w:val="lowerLetter"/>
      <w:lvlText w:val="%7)"/>
      <w:lvlJc w:val="left"/>
      <w:pPr>
        <w:tabs>
          <w:tab w:val="num" w:pos="3240"/>
        </w:tabs>
        <w:ind w:left="3240" w:hanging="360"/>
      </w:pPr>
    </w:lvl>
    <w:lvl w:ilvl="7">
      <w:start w:val="1"/>
      <w:numFmt w:val="lowerLetter"/>
      <w:lvlText w:val="%8)"/>
      <w:lvlJc w:val="left"/>
      <w:pPr>
        <w:tabs>
          <w:tab w:val="num" w:pos="3600"/>
        </w:tabs>
        <w:ind w:left="3600" w:hanging="360"/>
      </w:pPr>
    </w:lvl>
    <w:lvl w:ilvl="8">
      <w:start w:val="1"/>
      <w:numFmt w:val="lowerLetter"/>
      <w:lvlText w:val="%9)"/>
      <w:lvlJc w:val="left"/>
      <w:pPr>
        <w:tabs>
          <w:tab w:val="num" w:pos="3960"/>
        </w:tabs>
        <w:ind w:left="3960" w:hanging="360"/>
      </w:pPr>
    </w:lvl>
  </w:abstractNum>
  <w:abstractNum w:abstractNumId="14">
    <w:nsid w:val="00000010"/>
    <w:multiLevelType w:val="multilevel"/>
    <w:tmpl w:val="93523600"/>
    <w:name w:val="WW8Num18"/>
    <w:lvl w:ilvl="0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Letter"/>
      <w:lvlText w:val="%3)"/>
      <w:lvlJc w:val="left"/>
      <w:pPr>
        <w:tabs>
          <w:tab w:val="num" w:pos="1800"/>
        </w:tabs>
        <w:ind w:left="1800" w:hanging="360"/>
      </w:pPr>
    </w:lvl>
    <w:lvl w:ilvl="3">
      <w:start w:val="1"/>
      <w:numFmt w:val="lowerLetter"/>
      <w:lvlText w:val="%4)"/>
      <w:lvlJc w:val="left"/>
      <w:pPr>
        <w:tabs>
          <w:tab w:val="num" w:pos="2160"/>
        </w:tabs>
        <w:ind w:left="2160" w:hanging="360"/>
      </w:pPr>
    </w:lvl>
    <w:lvl w:ilvl="4">
      <w:start w:val="1"/>
      <w:numFmt w:val="lowerLetter"/>
      <w:lvlText w:val="%5)"/>
      <w:lvlJc w:val="left"/>
      <w:pPr>
        <w:tabs>
          <w:tab w:val="num" w:pos="2520"/>
        </w:tabs>
        <w:ind w:left="2520" w:hanging="360"/>
      </w:pPr>
    </w:lvl>
    <w:lvl w:ilvl="5">
      <w:start w:val="1"/>
      <w:numFmt w:val="lowerLetter"/>
      <w:lvlText w:val="%6)"/>
      <w:lvlJc w:val="left"/>
      <w:pPr>
        <w:tabs>
          <w:tab w:val="num" w:pos="2880"/>
        </w:tabs>
        <w:ind w:left="2880" w:hanging="360"/>
      </w:pPr>
    </w:lvl>
    <w:lvl w:ilvl="6">
      <w:start w:val="1"/>
      <w:numFmt w:val="lowerLetter"/>
      <w:lvlText w:val="%7)"/>
      <w:lvlJc w:val="left"/>
      <w:pPr>
        <w:tabs>
          <w:tab w:val="num" w:pos="3240"/>
        </w:tabs>
        <w:ind w:left="3240" w:hanging="360"/>
      </w:pPr>
    </w:lvl>
    <w:lvl w:ilvl="7">
      <w:start w:val="1"/>
      <w:numFmt w:val="lowerLetter"/>
      <w:lvlText w:val="%8)"/>
      <w:lvlJc w:val="left"/>
      <w:pPr>
        <w:tabs>
          <w:tab w:val="num" w:pos="3600"/>
        </w:tabs>
        <w:ind w:left="3600" w:hanging="360"/>
      </w:pPr>
    </w:lvl>
    <w:lvl w:ilvl="8">
      <w:start w:val="1"/>
      <w:numFmt w:val="lowerLetter"/>
      <w:lvlText w:val="%9)"/>
      <w:lvlJc w:val="left"/>
      <w:pPr>
        <w:tabs>
          <w:tab w:val="num" w:pos="3960"/>
        </w:tabs>
        <w:ind w:left="3960" w:hanging="360"/>
      </w:pPr>
    </w:lvl>
  </w:abstractNum>
  <w:abstractNum w:abstractNumId="15">
    <w:nsid w:val="00000011"/>
    <w:multiLevelType w:val="multilevel"/>
    <w:tmpl w:val="E65C055E"/>
    <w:name w:val="WW8Num20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  <w:color w:val="00000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6">
    <w:nsid w:val="00000012"/>
    <w:multiLevelType w:val="multilevel"/>
    <w:tmpl w:val="00000012"/>
    <w:name w:val="WW8Num2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/>
        <w:shd w:val="clear" w:color="auto" w:fill="auto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7">
    <w:nsid w:val="00000013"/>
    <w:multiLevelType w:val="multilevel"/>
    <w:tmpl w:val="00000013"/>
    <w:name w:val="WW8Num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/>
        <w:b/>
        <w:color w:val="000000"/>
        <w:shd w:val="clear" w:color="auto" w:fill="auto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8">
    <w:nsid w:val="00000014"/>
    <w:multiLevelType w:val="multilevel"/>
    <w:tmpl w:val="00000014"/>
    <w:name w:val="WW8Num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color w:val="00000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9">
    <w:nsid w:val="00000016"/>
    <w:multiLevelType w:val="multilevel"/>
    <w:tmpl w:val="E224FED2"/>
    <w:name w:val="WW8Num26"/>
    <w:lvl w:ilvl="0">
      <w:start w:val="1"/>
      <w:numFmt w:val="decimal"/>
      <w:lvlText w:val="%1"/>
      <w:lvlJc w:val="center"/>
      <w:pPr>
        <w:tabs>
          <w:tab w:val="num" w:pos="720"/>
        </w:tabs>
        <w:ind w:left="720" w:hanging="360"/>
      </w:pPr>
      <w:rPr>
        <w:rFonts w:hint="default"/>
        <w:color w:val="00000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20">
    <w:nsid w:val="00000017"/>
    <w:multiLevelType w:val="multilevel"/>
    <w:tmpl w:val="00000017"/>
    <w:name w:val="WW8Num27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b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lowerLetter"/>
      <w:lvlText w:val="%4)"/>
      <w:lvlJc w:val="left"/>
      <w:pPr>
        <w:tabs>
          <w:tab w:val="num" w:pos="1800"/>
        </w:tabs>
        <w:ind w:left="1800" w:hanging="360"/>
      </w:pPr>
    </w:lvl>
    <w:lvl w:ilvl="4">
      <w:start w:val="1"/>
      <w:numFmt w:val="lowerLetter"/>
      <w:lvlText w:val="%5)"/>
      <w:lvlJc w:val="left"/>
      <w:pPr>
        <w:tabs>
          <w:tab w:val="num" w:pos="2160"/>
        </w:tabs>
        <w:ind w:left="2160" w:hanging="360"/>
      </w:pPr>
    </w:lvl>
    <w:lvl w:ilvl="5">
      <w:start w:val="1"/>
      <w:numFmt w:val="lowerLetter"/>
      <w:lvlText w:val="%6)"/>
      <w:lvlJc w:val="left"/>
      <w:pPr>
        <w:tabs>
          <w:tab w:val="num" w:pos="2520"/>
        </w:tabs>
        <w:ind w:left="2520" w:hanging="360"/>
      </w:pPr>
    </w:lvl>
    <w:lvl w:ilvl="6">
      <w:start w:val="1"/>
      <w:numFmt w:val="lowerLetter"/>
      <w:lvlText w:val="%7)"/>
      <w:lvlJc w:val="left"/>
      <w:pPr>
        <w:tabs>
          <w:tab w:val="num" w:pos="2880"/>
        </w:tabs>
        <w:ind w:left="2880" w:hanging="360"/>
      </w:pPr>
    </w:lvl>
    <w:lvl w:ilvl="7">
      <w:start w:val="1"/>
      <w:numFmt w:val="lowerLetter"/>
      <w:lvlText w:val="%8)"/>
      <w:lvlJc w:val="left"/>
      <w:pPr>
        <w:tabs>
          <w:tab w:val="num" w:pos="3240"/>
        </w:tabs>
        <w:ind w:left="3240" w:hanging="360"/>
      </w:pPr>
    </w:lvl>
    <w:lvl w:ilvl="8">
      <w:start w:val="1"/>
      <w:numFmt w:val="lowerLetter"/>
      <w:lvlText w:val="%9)"/>
      <w:lvlJc w:val="left"/>
      <w:pPr>
        <w:tabs>
          <w:tab w:val="num" w:pos="3600"/>
        </w:tabs>
        <w:ind w:left="3600" w:hanging="360"/>
      </w:pPr>
    </w:lvl>
  </w:abstractNum>
  <w:abstractNum w:abstractNumId="21">
    <w:nsid w:val="00000018"/>
    <w:multiLevelType w:val="multilevel"/>
    <w:tmpl w:val="0D20F7EC"/>
    <w:name w:val="WW8Num28"/>
    <w:lvl w:ilvl="0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  <w:color w:val="00000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Letter"/>
      <w:lvlText w:val="%3)"/>
      <w:lvlJc w:val="left"/>
      <w:pPr>
        <w:tabs>
          <w:tab w:val="num" w:pos="1800"/>
        </w:tabs>
        <w:ind w:left="1800" w:hanging="360"/>
      </w:pPr>
    </w:lvl>
    <w:lvl w:ilvl="3">
      <w:start w:val="1"/>
      <w:numFmt w:val="lowerLetter"/>
      <w:lvlText w:val="%4)"/>
      <w:lvlJc w:val="left"/>
      <w:pPr>
        <w:tabs>
          <w:tab w:val="num" w:pos="2160"/>
        </w:tabs>
        <w:ind w:left="2160" w:hanging="360"/>
      </w:pPr>
    </w:lvl>
    <w:lvl w:ilvl="4">
      <w:start w:val="1"/>
      <w:numFmt w:val="lowerLetter"/>
      <w:lvlText w:val="%5)"/>
      <w:lvlJc w:val="left"/>
      <w:pPr>
        <w:tabs>
          <w:tab w:val="num" w:pos="2520"/>
        </w:tabs>
        <w:ind w:left="2520" w:hanging="360"/>
      </w:pPr>
    </w:lvl>
    <w:lvl w:ilvl="5">
      <w:start w:val="1"/>
      <w:numFmt w:val="lowerLetter"/>
      <w:lvlText w:val="%6)"/>
      <w:lvlJc w:val="left"/>
      <w:pPr>
        <w:tabs>
          <w:tab w:val="num" w:pos="2880"/>
        </w:tabs>
        <w:ind w:left="2880" w:hanging="360"/>
      </w:pPr>
    </w:lvl>
    <w:lvl w:ilvl="6">
      <w:start w:val="1"/>
      <w:numFmt w:val="lowerLetter"/>
      <w:lvlText w:val="%7)"/>
      <w:lvlJc w:val="left"/>
      <w:pPr>
        <w:tabs>
          <w:tab w:val="num" w:pos="3240"/>
        </w:tabs>
        <w:ind w:left="3240" w:hanging="360"/>
      </w:pPr>
    </w:lvl>
    <w:lvl w:ilvl="7">
      <w:start w:val="1"/>
      <w:numFmt w:val="lowerLetter"/>
      <w:lvlText w:val="%8)"/>
      <w:lvlJc w:val="left"/>
      <w:pPr>
        <w:tabs>
          <w:tab w:val="num" w:pos="3600"/>
        </w:tabs>
        <w:ind w:left="3600" w:hanging="360"/>
      </w:pPr>
    </w:lvl>
    <w:lvl w:ilvl="8">
      <w:start w:val="1"/>
      <w:numFmt w:val="lowerLetter"/>
      <w:lvlText w:val="%9)"/>
      <w:lvlJc w:val="left"/>
      <w:pPr>
        <w:tabs>
          <w:tab w:val="num" w:pos="3960"/>
        </w:tabs>
        <w:ind w:left="3960" w:hanging="360"/>
      </w:pPr>
    </w:lvl>
  </w:abstractNum>
  <w:abstractNum w:abstractNumId="22">
    <w:nsid w:val="0000001A"/>
    <w:multiLevelType w:val="multilevel"/>
    <w:tmpl w:val="0000001A"/>
    <w:name w:val="WW8Num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/>
        <w:b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3">
    <w:nsid w:val="0000001B"/>
    <w:multiLevelType w:val="multilevel"/>
    <w:tmpl w:val="0000001B"/>
    <w:name w:val="WW8Num3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4">
    <w:nsid w:val="0000001C"/>
    <w:multiLevelType w:val="multilevel"/>
    <w:tmpl w:val="0000001C"/>
    <w:name w:val="WW8Num36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Letter"/>
      <w:lvlText w:val="%3)"/>
      <w:lvlJc w:val="left"/>
      <w:pPr>
        <w:tabs>
          <w:tab w:val="num" w:pos="1800"/>
        </w:tabs>
        <w:ind w:left="1800" w:hanging="360"/>
      </w:pPr>
    </w:lvl>
    <w:lvl w:ilvl="3">
      <w:start w:val="1"/>
      <w:numFmt w:val="lowerLetter"/>
      <w:lvlText w:val="%4)"/>
      <w:lvlJc w:val="left"/>
      <w:pPr>
        <w:tabs>
          <w:tab w:val="num" w:pos="2160"/>
        </w:tabs>
        <w:ind w:left="2160" w:hanging="360"/>
      </w:pPr>
    </w:lvl>
    <w:lvl w:ilvl="4">
      <w:start w:val="1"/>
      <w:numFmt w:val="lowerLetter"/>
      <w:lvlText w:val="%5)"/>
      <w:lvlJc w:val="left"/>
      <w:pPr>
        <w:tabs>
          <w:tab w:val="num" w:pos="2520"/>
        </w:tabs>
        <w:ind w:left="2520" w:hanging="360"/>
      </w:pPr>
    </w:lvl>
    <w:lvl w:ilvl="5">
      <w:start w:val="1"/>
      <w:numFmt w:val="lowerLetter"/>
      <w:lvlText w:val="%6)"/>
      <w:lvlJc w:val="left"/>
      <w:pPr>
        <w:tabs>
          <w:tab w:val="num" w:pos="2880"/>
        </w:tabs>
        <w:ind w:left="2880" w:hanging="360"/>
      </w:pPr>
    </w:lvl>
    <w:lvl w:ilvl="6">
      <w:start w:val="1"/>
      <w:numFmt w:val="lowerLetter"/>
      <w:lvlText w:val="%7)"/>
      <w:lvlJc w:val="left"/>
      <w:pPr>
        <w:tabs>
          <w:tab w:val="num" w:pos="3240"/>
        </w:tabs>
        <w:ind w:left="3240" w:hanging="360"/>
      </w:pPr>
    </w:lvl>
    <w:lvl w:ilvl="7">
      <w:start w:val="1"/>
      <w:numFmt w:val="lowerLetter"/>
      <w:lvlText w:val="%8)"/>
      <w:lvlJc w:val="left"/>
      <w:pPr>
        <w:tabs>
          <w:tab w:val="num" w:pos="3600"/>
        </w:tabs>
        <w:ind w:left="3600" w:hanging="360"/>
      </w:pPr>
    </w:lvl>
    <w:lvl w:ilvl="8">
      <w:start w:val="1"/>
      <w:numFmt w:val="lowerLetter"/>
      <w:lvlText w:val="%9)"/>
      <w:lvlJc w:val="left"/>
      <w:pPr>
        <w:tabs>
          <w:tab w:val="num" w:pos="3960"/>
        </w:tabs>
        <w:ind w:left="3960" w:hanging="360"/>
      </w:pPr>
    </w:lvl>
  </w:abstractNum>
  <w:abstractNum w:abstractNumId="25">
    <w:nsid w:val="0000001D"/>
    <w:multiLevelType w:val="multilevel"/>
    <w:tmpl w:val="0000001D"/>
    <w:name w:val="WW8Num37"/>
    <w:lvl w:ilvl="0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Letter"/>
      <w:lvlText w:val="%3)"/>
      <w:lvlJc w:val="left"/>
      <w:pPr>
        <w:tabs>
          <w:tab w:val="num" w:pos="1800"/>
        </w:tabs>
        <w:ind w:left="1800" w:hanging="360"/>
      </w:pPr>
    </w:lvl>
    <w:lvl w:ilvl="3">
      <w:start w:val="1"/>
      <w:numFmt w:val="lowerLetter"/>
      <w:lvlText w:val="%4)"/>
      <w:lvlJc w:val="left"/>
      <w:pPr>
        <w:tabs>
          <w:tab w:val="num" w:pos="2160"/>
        </w:tabs>
        <w:ind w:left="2160" w:hanging="360"/>
      </w:pPr>
    </w:lvl>
    <w:lvl w:ilvl="4">
      <w:start w:val="1"/>
      <w:numFmt w:val="lowerLetter"/>
      <w:lvlText w:val="%5)"/>
      <w:lvlJc w:val="left"/>
      <w:pPr>
        <w:tabs>
          <w:tab w:val="num" w:pos="2520"/>
        </w:tabs>
        <w:ind w:left="2520" w:hanging="360"/>
      </w:pPr>
    </w:lvl>
    <w:lvl w:ilvl="5">
      <w:start w:val="1"/>
      <w:numFmt w:val="lowerLetter"/>
      <w:lvlText w:val="%6)"/>
      <w:lvlJc w:val="left"/>
      <w:pPr>
        <w:tabs>
          <w:tab w:val="num" w:pos="2880"/>
        </w:tabs>
        <w:ind w:left="2880" w:hanging="360"/>
      </w:pPr>
    </w:lvl>
    <w:lvl w:ilvl="6">
      <w:start w:val="1"/>
      <w:numFmt w:val="lowerLetter"/>
      <w:lvlText w:val="%7)"/>
      <w:lvlJc w:val="left"/>
      <w:pPr>
        <w:tabs>
          <w:tab w:val="num" w:pos="3240"/>
        </w:tabs>
        <w:ind w:left="3240" w:hanging="360"/>
      </w:pPr>
    </w:lvl>
    <w:lvl w:ilvl="7">
      <w:start w:val="1"/>
      <w:numFmt w:val="lowerLetter"/>
      <w:lvlText w:val="%8)"/>
      <w:lvlJc w:val="left"/>
      <w:pPr>
        <w:tabs>
          <w:tab w:val="num" w:pos="3600"/>
        </w:tabs>
        <w:ind w:left="3600" w:hanging="360"/>
      </w:pPr>
    </w:lvl>
    <w:lvl w:ilvl="8">
      <w:start w:val="1"/>
      <w:numFmt w:val="lowerLetter"/>
      <w:lvlText w:val="%9)"/>
      <w:lvlJc w:val="left"/>
      <w:pPr>
        <w:tabs>
          <w:tab w:val="num" w:pos="3960"/>
        </w:tabs>
        <w:ind w:left="3960" w:hanging="360"/>
      </w:pPr>
    </w:lvl>
  </w:abstractNum>
  <w:abstractNum w:abstractNumId="26">
    <w:nsid w:val="0000001E"/>
    <w:multiLevelType w:val="multilevel"/>
    <w:tmpl w:val="0000001E"/>
    <w:name w:val="WW8Num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7">
    <w:nsid w:val="0000001F"/>
    <w:multiLevelType w:val="multilevel"/>
    <w:tmpl w:val="0000001F"/>
    <w:name w:val="WW8Num39"/>
    <w:lvl w:ilvl="0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</w:lvl>
    <w:lvl w:ilvl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)"/>
      <w:lvlJc w:val="left"/>
      <w:pPr>
        <w:tabs>
          <w:tab w:val="num" w:pos="1800"/>
        </w:tabs>
        <w:ind w:left="1800" w:hanging="360"/>
      </w:pPr>
    </w:lvl>
    <w:lvl w:ilvl="3">
      <w:start w:val="1"/>
      <w:numFmt w:val="decimal"/>
      <w:lvlText w:val="%4)"/>
      <w:lvlJc w:val="left"/>
      <w:pPr>
        <w:tabs>
          <w:tab w:val="num" w:pos="2160"/>
        </w:tabs>
        <w:ind w:left="2160" w:hanging="360"/>
      </w:pPr>
    </w:lvl>
    <w:lvl w:ilvl="4">
      <w:start w:val="1"/>
      <w:numFmt w:val="decimal"/>
      <w:lvlText w:val="%5)"/>
      <w:lvlJc w:val="left"/>
      <w:pPr>
        <w:tabs>
          <w:tab w:val="num" w:pos="2520"/>
        </w:tabs>
        <w:ind w:left="2520" w:hanging="360"/>
      </w:pPr>
    </w:lvl>
    <w:lvl w:ilvl="5">
      <w:start w:val="1"/>
      <w:numFmt w:val="decimal"/>
      <w:lvlText w:val="%6)"/>
      <w:lvlJc w:val="left"/>
      <w:pPr>
        <w:tabs>
          <w:tab w:val="num" w:pos="2880"/>
        </w:tabs>
        <w:ind w:left="2880" w:hanging="360"/>
      </w:pPr>
    </w:lvl>
    <w:lvl w:ilvl="6">
      <w:start w:val="1"/>
      <w:numFmt w:val="decimal"/>
      <w:lvlText w:val="%7)"/>
      <w:lvlJc w:val="left"/>
      <w:pPr>
        <w:tabs>
          <w:tab w:val="num" w:pos="3240"/>
        </w:tabs>
        <w:ind w:left="3240" w:hanging="360"/>
      </w:pPr>
    </w:lvl>
    <w:lvl w:ilvl="7">
      <w:start w:val="1"/>
      <w:numFmt w:val="decimal"/>
      <w:lvlText w:val="%8)"/>
      <w:lvlJc w:val="left"/>
      <w:pPr>
        <w:tabs>
          <w:tab w:val="num" w:pos="3600"/>
        </w:tabs>
        <w:ind w:left="3600" w:hanging="360"/>
      </w:pPr>
    </w:lvl>
    <w:lvl w:ilvl="8">
      <w:start w:val="1"/>
      <w:numFmt w:val="decimal"/>
      <w:lvlText w:val="%9)"/>
      <w:lvlJc w:val="left"/>
      <w:pPr>
        <w:tabs>
          <w:tab w:val="num" w:pos="3960"/>
        </w:tabs>
        <w:ind w:left="3960" w:hanging="360"/>
      </w:pPr>
    </w:lvl>
  </w:abstractNum>
  <w:abstractNum w:abstractNumId="28">
    <w:nsid w:val="00000020"/>
    <w:multiLevelType w:val="multilevel"/>
    <w:tmpl w:val="00000020"/>
    <w:name w:val="WW8Num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9">
    <w:nsid w:val="00000021"/>
    <w:multiLevelType w:val="multilevel"/>
    <w:tmpl w:val="00000021"/>
    <w:name w:val="WW8Num41"/>
    <w:lvl w:ilvl="0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Letter"/>
      <w:lvlText w:val="%3)"/>
      <w:lvlJc w:val="left"/>
      <w:pPr>
        <w:tabs>
          <w:tab w:val="num" w:pos="1800"/>
        </w:tabs>
        <w:ind w:left="1800" w:hanging="360"/>
      </w:pPr>
    </w:lvl>
    <w:lvl w:ilvl="3">
      <w:start w:val="1"/>
      <w:numFmt w:val="lowerLetter"/>
      <w:lvlText w:val="%4)"/>
      <w:lvlJc w:val="left"/>
      <w:pPr>
        <w:tabs>
          <w:tab w:val="num" w:pos="2160"/>
        </w:tabs>
        <w:ind w:left="2160" w:hanging="360"/>
      </w:pPr>
    </w:lvl>
    <w:lvl w:ilvl="4">
      <w:start w:val="1"/>
      <w:numFmt w:val="lowerLetter"/>
      <w:lvlText w:val="%5)"/>
      <w:lvlJc w:val="left"/>
      <w:pPr>
        <w:tabs>
          <w:tab w:val="num" w:pos="2520"/>
        </w:tabs>
        <w:ind w:left="2520" w:hanging="360"/>
      </w:pPr>
    </w:lvl>
    <w:lvl w:ilvl="5">
      <w:start w:val="1"/>
      <w:numFmt w:val="lowerLetter"/>
      <w:lvlText w:val="%6)"/>
      <w:lvlJc w:val="left"/>
      <w:pPr>
        <w:tabs>
          <w:tab w:val="num" w:pos="2880"/>
        </w:tabs>
        <w:ind w:left="2880" w:hanging="360"/>
      </w:pPr>
    </w:lvl>
    <w:lvl w:ilvl="6">
      <w:start w:val="1"/>
      <w:numFmt w:val="lowerLetter"/>
      <w:lvlText w:val="%7)"/>
      <w:lvlJc w:val="left"/>
      <w:pPr>
        <w:tabs>
          <w:tab w:val="num" w:pos="3240"/>
        </w:tabs>
        <w:ind w:left="3240" w:hanging="360"/>
      </w:pPr>
    </w:lvl>
    <w:lvl w:ilvl="7">
      <w:start w:val="1"/>
      <w:numFmt w:val="lowerLetter"/>
      <w:lvlText w:val="%8)"/>
      <w:lvlJc w:val="left"/>
      <w:pPr>
        <w:tabs>
          <w:tab w:val="num" w:pos="3600"/>
        </w:tabs>
        <w:ind w:left="3600" w:hanging="360"/>
      </w:pPr>
    </w:lvl>
    <w:lvl w:ilvl="8">
      <w:start w:val="1"/>
      <w:numFmt w:val="lowerLetter"/>
      <w:lvlText w:val="%9)"/>
      <w:lvlJc w:val="left"/>
      <w:pPr>
        <w:tabs>
          <w:tab w:val="num" w:pos="3960"/>
        </w:tabs>
        <w:ind w:left="3960" w:hanging="360"/>
      </w:pPr>
    </w:lvl>
  </w:abstractNum>
  <w:abstractNum w:abstractNumId="30">
    <w:nsid w:val="00000022"/>
    <w:multiLevelType w:val="multilevel"/>
    <w:tmpl w:val="BC1E5A84"/>
    <w:name w:val="WW8Num4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1">
    <w:nsid w:val="00000023"/>
    <w:multiLevelType w:val="singleLevel"/>
    <w:tmpl w:val="00000023"/>
    <w:name w:val="WW8Num26"/>
    <w:lvl w:ilvl="0">
      <w:start w:val="1"/>
      <w:numFmt w:val="decimal"/>
      <w:lvlText w:val="%1"/>
      <w:lvlJc w:val="center"/>
      <w:pPr>
        <w:ind w:left="1440" w:hanging="360"/>
      </w:pPr>
    </w:lvl>
  </w:abstractNum>
  <w:abstractNum w:abstractNumId="32">
    <w:nsid w:val="00000024"/>
    <w:multiLevelType w:val="multilevel"/>
    <w:tmpl w:val="00000024"/>
    <w:name w:val="WW8Num45"/>
    <w:lvl w:ilvl="0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Letter"/>
      <w:lvlText w:val="%3)"/>
      <w:lvlJc w:val="left"/>
      <w:pPr>
        <w:tabs>
          <w:tab w:val="num" w:pos="1800"/>
        </w:tabs>
        <w:ind w:left="1800" w:hanging="360"/>
      </w:pPr>
    </w:lvl>
    <w:lvl w:ilvl="3">
      <w:start w:val="1"/>
      <w:numFmt w:val="lowerLetter"/>
      <w:lvlText w:val="%4)"/>
      <w:lvlJc w:val="left"/>
      <w:pPr>
        <w:tabs>
          <w:tab w:val="num" w:pos="2160"/>
        </w:tabs>
        <w:ind w:left="2160" w:hanging="360"/>
      </w:pPr>
    </w:lvl>
    <w:lvl w:ilvl="4">
      <w:start w:val="1"/>
      <w:numFmt w:val="lowerLetter"/>
      <w:lvlText w:val="%5)"/>
      <w:lvlJc w:val="left"/>
      <w:pPr>
        <w:tabs>
          <w:tab w:val="num" w:pos="2520"/>
        </w:tabs>
        <w:ind w:left="2520" w:hanging="360"/>
      </w:pPr>
    </w:lvl>
    <w:lvl w:ilvl="5">
      <w:start w:val="1"/>
      <w:numFmt w:val="lowerLetter"/>
      <w:lvlText w:val="%6)"/>
      <w:lvlJc w:val="left"/>
      <w:pPr>
        <w:tabs>
          <w:tab w:val="num" w:pos="2880"/>
        </w:tabs>
        <w:ind w:left="2880" w:hanging="360"/>
      </w:pPr>
    </w:lvl>
    <w:lvl w:ilvl="6">
      <w:start w:val="1"/>
      <w:numFmt w:val="lowerLetter"/>
      <w:lvlText w:val="%7)"/>
      <w:lvlJc w:val="left"/>
      <w:pPr>
        <w:tabs>
          <w:tab w:val="num" w:pos="3240"/>
        </w:tabs>
        <w:ind w:left="3240" w:hanging="360"/>
      </w:pPr>
    </w:lvl>
    <w:lvl w:ilvl="7">
      <w:start w:val="1"/>
      <w:numFmt w:val="lowerLetter"/>
      <w:lvlText w:val="%8)"/>
      <w:lvlJc w:val="left"/>
      <w:pPr>
        <w:tabs>
          <w:tab w:val="num" w:pos="3600"/>
        </w:tabs>
        <w:ind w:left="3600" w:hanging="360"/>
      </w:pPr>
    </w:lvl>
    <w:lvl w:ilvl="8">
      <w:start w:val="1"/>
      <w:numFmt w:val="lowerLetter"/>
      <w:lvlText w:val="%9)"/>
      <w:lvlJc w:val="left"/>
      <w:pPr>
        <w:tabs>
          <w:tab w:val="num" w:pos="3960"/>
        </w:tabs>
        <w:ind w:left="3960" w:hanging="360"/>
      </w:pPr>
    </w:lvl>
  </w:abstractNum>
  <w:abstractNum w:abstractNumId="33">
    <w:nsid w:val="00000025"/>
    <w:multiLevelType w:val="multilevel"/>
    <w:tmpl w:val="00000025"/>
    <w:name w:val="WW8Num4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4">
    <w:nsid w:val="00000026"/>
    <w:multiLevelType w:val="multilevel"/>
    <w:tmpl w:val="00000026"/>
    <w:name w:val="WW8Num4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5">
    <w:nsid w:val="00000027"/>
    <w:multiLevelType w:val="multilevel"/>
    <w:tmpl w:val="25A2F9F2"/>
    <w:name w:val="WW8Num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/>
        <w:b w:val="0"/>
        <w:color w:val="00000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6">
    <w:nsid w:val="00000028"/>
    <w:multiLevelType w:val="multilevel"/>
    <w:tmpl w:val="00000028"/>
    <w:name w:val="WW8Num49"/>
    <w:lvl w:ilvl="0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ascii="Arial" w:hAnsi="Arial" w:cs="Arial"/>
        <w:color w:val="00000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Letter"/>
      <w:lvlText w:val="%3)"/>
      <w:lvlJc w:val="left"/>
      <w:pPr>
        <w:tabs>
          <w:tab w:val="num" w:pos="1800"/>
        </w:tabs>
        <w:ind w:left="1800" w:hanging="360"/>
      </w:pPr>
    </w:lvl>
    <w:lvl w:ilvl="3">
      <w:start w:val="1"/>
      <w:numFmt w:val="lowerLetter"/>
      <w:lvlText w:val="%4)"/>
      <w:lvlJc w:val="left"/>
      <w:pPr>
        <w:tabs>
          <w:tab w:val="num" w:pos="2160"/>
        </w:tabs>
        <w:ind w:left="2160" w:hanging="360"/>
      </w:pPr>
    </w:lvl>
    <w:lvl w:ilvl="4">
      <w:start w:val="1"/>
      <w:numFmt w:val="lowerLetter"/>
      <w:lvlText w:val="%5)"/>
      <w:lvlJc w:val="left"/>
      <w:pPr>
        <w:tabs>
          <w:tab w:val="num" w:pos="2520"/>
        </w:tabs>
        <w:ind w:left="2520" w:hanging="360"/>
      </w:pPr>
    </w:lvl>
    <w:lvl w:ilvl="5">
      <w:start w:val="1"/>
      <w:numFmt w:val="lowerLetter"/>
      <w:lvlText w:val="%6)"/>
      <w:lvlJc w:val="left"/>
      <w:pPr>
        <w:tabs>
          <w:tab w:val="num" w:pos="2880"/>
        </w:tabs>
        <w:ind w:left="2880" w:hanging="360"/>
      </w:pPr>
    </w:lvl>
    <w:lvl w:ilvl="6">
      <w:start w:val="1"/>
      <w:numFmt w:val="lowerLetter"/>
      <w:lvlText w:val="%7)"/>
      <w:lvlJc w:val="left"/>
      <w:pPr>
        <w:tabs>
          <w:tab w:val="num" w:pos="3240"/>
        </w:tabs>
        <w:ind w:left="3240" w:hanging="360"/>
      </w:pPr>
    </w:lvl>
    <w:lvl w:ilvl="7">
      <w:start w:val="1"/>
      <w:numFmt w:val="lowerLetter"/>
      <w:lvlText w:val="%8)"/>
      <w:lvlJc w:val="left"/>
      <w:pPr>
        <w:tabs>
          <w:tab w:val="num" w:pos="3600"/>
        </w:tabs>
        <w:ind w:left="3600" w:hanging="360"/>
      </w:pPr>
    </w:lvl>
    <w:lvl w:ilvl="8">
      <w:start w:val="1"/>
      <w:numFmt w:val="lowerLetter"/>
      <w:lvlText w:val="%9)"/>
      <w:lvlJc w:val="left"/>
      <w:pPr>
        <w:tabs>
          <w:tab w:val="num" w:pos="3960"/>
        </w:tabs>
        <w:ind w:left="3960" w:hanging="360"/>
      </w:pPr>
    </w:lvl>
  </w:abstractNum>
  <w:abstractNum w:abstractNumId="37">
    <w:nsid w:val="00000029"/>
    <w:multiLevelType w:val="multilevel"/>
    <w:tmpl w:val="26643DEE"/>
    <w:name w:val="WW8Num50"/>
    <w:lvl w:ilvl="0">
      <w:start w:val="1"/>
      <w:numFmt w:val="decimal"/>
      <w:lvlText w:val="%1)"/>
      <w:lvlJc w:val="left"/>
      <w:pPr>
        <w:tabs>
          <w:tab w:val="num" w:pos="786"/>
        </w:tabs>
        <w:ind w:left="786" w:hanging="360"/>
      </w:pPr>
      <w:rPr>
        <w:rFonts w:hint="default"/>
        <w:color w:val="000000"/>
      </w:rPr>
    </w:lvl>
    <w:lvl w:ilvl="1">
      <w:start w:val="1"/>
      <w:numFmt w:val="lowerLetter"/>
      <w:lvlText w:val="%2)"/>
      <w:lvlJc w:val="left"/>
      <w:pPr>
        <w:tabs>
          <w:tab w:val="num" w:pos="1146"/>
        </w:tabs>
        <w:ind w:left="1146" w:hanging="360"/>
      </w:pPr>
    </w:lvl>
    <w:lvl w:ilvl="2">
      <w:start w:val="1"/>
      <w:numFmt w:val="lowerLetter"/>
      <w:lvlText w:val="%3)"/>
      <w:lvlJc w:val="left"/>
      <w:pPr>
        <w:tabs>
          <w:tab w:val="num" w:pos="1506"/>
        </w:tabs>
        <w:ind w:left="1506" w:hanging="360"/>
      </w:pPr>
    </w:lvl>
    <w:lvl w:ilvl="3">
      <w:start w:val="1"/>
      <w:numFmt w:val="lowerLetter"/>
      <w:lvlText w:val="%4)"/>
      <w:lvlJc w:val="left"/>
      <w:pPr>
        <w:tabs>
          <w:tab w:val="num" w:pos="1866"/>
        </w:tabs>
        <w:ind w:left="1866" w:hanging="360"/>
      </w:pPr>
    </w:lvl>
    <w:lvl w:ilvl="4">
      <w:start w:val="1"/>
      <w:numFmt w:val="lowerLetter"/>
      <w:lvlText w:val="%5)"/>
      <w:lvlJc w:val="left"/>
      <w:pPr>
        <w:tabs>
          <w:tab w:val="num" w:pos="2226"/>
        </w:tabs>
        <w:ind w:left="2226" w:hanging="360"/>
      </w:pPr>
    </w:lvl>
    <w:lvl w:ilvl="5">
      <w:start w:val="1"/>
      <w:numFmt w:val="lowerLetter"/>
      <w:lvlText w:val="%6)"/>
      <w:lvlJc w:val="left"/>
      <w:pPr>
        <w:tabs>
          <w:tab w:val="num" w:pos="2586"/>
        </w:tabs>
        <w:ind w:left="2586" w:hanging="360"/>
      </w:pPr>
    </w:lvl>
    <w:lvl w:ilvl="6">
      <w:start w:val="1"/>
      <w:numFmt w:val="lowerLetter"/>
      <w:lvlText w:val="%7)"/>
      <w:lvlJc w:val="left"/>
      <w:pPr>
        <w:tabs>
          <w:tab w:val="num" w:pos="2946"/>
        </w:tabs>
        <w:ind w:left="2946" w:hanging="360"/>
      </w:pPr>
    </w:lvl>
    <w:lvl w:ilvl="7">
      <w:start w:val="1"/>
      <w:numFmt w:val="lowerLetter"/>
      <w:lvlText w:val="%8)"/>
      <w:lvlJc w:val="left"/>
      <w:pPr>
        <w:tabs>
          <w:tab w:val="num" w:pos="3306"/>
        </w:tabs>
        <w:ind w:left="3306" w:hanging="360"/>
      </w:pPr>
    </w:lvl>
    <w:lvl w:ilvl="8">
      <w:start w:val="1"/>
      <w:numFmt w:val="lowerLetter"/>
      <w:lvlText w:val="%9)"/>
      <w:lvlJc w:val="left"/>
      <w:pPr>
        <w:tabs>
          <w:tab w:val="num" w:pos="3666"/>
        </w:tabs>
        <w:ind w:left="3666" w:hanging="360"/>
      </w:pPr>
    </w:lvl>
  </w:abstractNum>
  <w:abstractNum w:abstractNumId="38">
    <w:nsid w:val="0000002A"/>
    <w:multiLevelType w:val="multilevel"/>
    <w:tmpl w:val="0000002A"/>
    <w:name w:val="WW8Num51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color w:val="00000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Letter"/>
      <w:lvlText w:val="%3)"/>
      <w:lvlJc w:val="left"/>
      <w:pPr>
        <w:tabs>
          <w:tab w:val="num" w:pos="1800"/>
        </w:tabs>
        <w:ind w:left="1800" w:hanging="360"/>
      </w:pPr>
    </w:lvl>
    <w:lvl w:ilvl="3">
      <w:start w:val="1"/>
      <w:numFmt w:val="lowerLetter"/>
      <w:lvlText w:val="%4)"/>
      <w:lvlJc w:val="left"/>
      <w:pPr>
        <w:tabs>
          <w:tab w:val="num" w:pos="2160"/>
        </w:tabs>
        <w:ind w:left="2160" w:hanging="360"/>
      </w:pPr>
    </w:lvl>
    <w:lvl w:ilvl="4">
      <w:start w:val="1"/>
      <w:numFmt w:val="lowerLetter"/>
      <w:lvlText w:val="%5)"/>
      <w:lvlJc w:val="left"/>
      <w:pPr>
        <w:tabs>
          <w:tab w:val="num" w:pos="2520"/>
        </w:tabs>
        <w:ind w:left="2520" w:hanging="360"/>
      </w:pPr>
    </w:lvl>
    <w:lvl w:ilvl="5">
      <w:start w:val="1"/>
      <w:numFmt w:val="lowerLetter"/>
      <w:lvlText w:val="%6)"/>
      <w:lvlJc w:val="left"/>
      <w:pPr>
        <w:tabs>
          <w:tab w:val="num" w:pos="2880"/>
        </w:tabs>
        <w:ind w:left="2880" w:hanging="360"/>
      </w:pPr>
    </w:lvl>
    <w:lvl w:ilvl="6">
      <w:start w:val="1"/>
      <w:numFmt w:val="lowerLetter"/>
      <w:lvlText w:val="%7)"/>
      <w:lvlJc w:val="left"/>
      <w:pPr>
        <w:tabs>
          <w:tab w:val="num" w:pos="3240"/>
        </w:tabs>
        <w:ind w:left="3240" w:hanging="360"/>
      </w:pPr>
    </w:lvl>
    <w:lvl w:ilvl="7">
      <w:start w:val="1"/>
      <w:numFmt w:val="lowerLetter"/>
      <w:lvlText w:val="%8)"/>
      <w:lvlJc w:val="left"/>
      <w:pPr>
        <w:tabs>
          <w:tab w:val="num" w:pos="3600"/>
        </w:tabs>
        <w:ind w:left="3600" w:hanging="360"/>
      </w:pPr>
    </w:lvl>
    <w:lvl w:ilvl="8">
      <w:start w:val="1"/>
      <w:numFmt w:val="lowerLetter"/>
      <w:lvlText w:val="%9)"/>
      <w:lvlJc w:val="left"/>
      <w:pPr>
        <w:tabs>
          <w:tab w:val="num" w:pos="3960"/>
        </w:tabs>
        <w:ind w:left="3960" w:hanging="360"/>
      </w:pPr>
    </w:lvl>
  </w:abstractNum>
  <w:abstractNum w:abstractNumId="39">
    <w:nsid w:val="0000002B"/>
    <w:multiLevelType w:val="singleLevel"/>
    <w:tmpl w:val="0000002B"/>
    <w:name w:val="WW8Num52"/>
    <w:lvl w:ilvl="0">
      <w:start w:val="1"/>
      <w:numFmt w:val="decimal"/>
      <w:lvlText w:val="%1."/>
      <w:lvlJc w:val="left"/>
      <w:pPr>
        <w:tabs>
          <w:tab w:val="num" w:pos="0"/>
        </w:tabs>
        <w:ind w:left="1003" w:hanging="360"/>
      </w:pPr>
    </w:lvl>
  </w:abstractNum>
  <w:abstractNum w:abstractNumId="40">
    <w:nsid w:val="01251946"/>
    <w:multiLevelType w:val="hybridMultilevel"/>
    <w:tmpl w:val="90F2F9D8"/>
    <w:lvl w:ilvl="0" w:tplc="5A7A85A6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04322257"/>
    <w:multiLevelType w:val="hybridMultilevel"/>
    <w:tmpl w:val="4A8EBB2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08305967"/>
    <w:multiLevelType w:val="hybridMultilevel"/>
    <w:tmpl w:val="7A56B9EA"/>
    <w:lvl w:ilvl="0" w:tplc="CEBA3EBE">
      <w:start w:val="1"/>
      <w:numFmt w:val="decimal"/>
      <w:lvlText w:val="Pytanie %1."/>
      <w:lvlJc w:val="left"/>
      <w:pPr>
        <w:ind w:left="36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3">
    <w:nsid w:val="0B241832"/>
    <w:multiLevelType w:val="hybridMultilevel"/>
    <w:tmpl w:val="235C03E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0B7B12F2"/>
    <w:multiLevelType w:val="hybridMultilevel"/>
    <w:tmpl w:val="EA1CF5AA"/>
    <w:lvl w:ilvl="0" w:tplc="5B1CAAC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0DDD1604"/>
    <w:multiLevelType w:val="multilevel"/>
    <w:tmpl w:val="A8706EB6"/>
    <w:lvl w:ilvl="0">
      <w:start w:val="1"/>
      <w:numFmt w:val="decimal"/>
      <w:lvlText w:val="%1."/>
      <w:lvlJc w:val="left"/>
      <w:pPr>
        <w:ind w:left="153" w:hanging="360"/>
      </w:pPr>
      <w:rPr>
        <w:rFonts w:ascii="Arial" w:eastAsia="Arial" w:hAnsi="Arial" w:cs="Arial"/>
        <w:b w:val="0"/>
        <w:color w:val="000000"/>
        <w:vertAlign w:val="baseline"/>
      </w:rPr>
    </w:lvl>
    <w:lvl w:ilvl="1">
      <w:start w:val="1"/>
      <w:numFmt w:val="lowerLetter"/>
      <w:lvlText w:val="%2."/>
      <w:lvlJc w:val="left"/>
      <w:pPr>
        <w:ind w:left="873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1593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313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033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3753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473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193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5913" w:hanging="180"/>
      </w:pPr>
      <w:rPr>
        <w:vertAlign w:val="baseline"/>
      </w:rPr>
    </w:lvl>
  </w:abstractNum>
  <w:abstractNum w:abstractNumId="46">
    <w:nsid w:val="0FD633DB"/>
    <w:multiLevelType w:val="hybridMultilevel"/>
    <w:tmpl w:val="0B32EA3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101817CD"/>
    <w:multiLevelType w:val="singleLevel"/>
    <w:tmpl w:val="83C8F044"/>
    <w:name w:val="WW8Num2222"/>
    <w:lvl w:ilvl="0">
      <w:start w:val="1"/>
      <w:numFmt w:val="lowerLetter"/>
      <w:lvlText w:val="%1)"/>
      <w:lvlJc w:val="left"/>
      <w:pPr>
        <w:tabs>
          <w:tab w:val="num" w:pos="927"/>
        </w:tabs>
        <w:ind w:left="907" w:hanging="340"/>
      </w:pPr>
      <w:rPr>
        <w:rFonts w:cs="Times New Roman"/>
        <w:b w:val="0"/>
        <w:bCs w:val="0"/>
        <w:i w:val="0"/>
        <w:iCs w:val="0"/>
      </w:rPr>
    </w:lvl>
  </w:abstractNum>
  <w:abstractNum w:abstractNumId="48">
    <w:nsid w:val="120B613D"/>
    <w:multiLevelType w:val="multilevel"/>
    <w:tmpl w:val="4AC27A9C"/>
    <w:name w:val="WW8Num272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lowerLetter"/>
      <w:lvlText w:val="%5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lowerLetter"/>
      <w:lvlText w:val="%6)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lowerLetter"/>
      <w:lvlText w:val="%7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lowerLetter"/>
      <w:lvlText w:val="%8)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lowerLetter"/>
      <w:lvlText w:val="%9)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49">
    <w:nsid w:val="124C2824"/>
    <w:multiLevelType w:val="multilevel"/>
    <w:tmpl w:val="079AF032"/>
    <w:lvl w:ilvl="0">
      <w:start w:val="1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50">
    <w:nsid w:val="153A1967"/>
    <w:multiLevelType w:val="hybridMultilevel"/>
    <w:tmpl w:val="235C03E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>
    <w:nsid w:val="195515A0"/>
    <w:multiLevelType w:val="hybridMultilevel"/>
    <w:tmpl w:val="855EDA98"/>
    <w:lvl w:ilvl="0" w:tplc="CDF0F7BE">
      <w:start w:val="1"/>
      <w:numFmt w:val="bullet"/>
      <w:lvlText w:val=""/>
      <w:lvlJc w:val="left"/>
      <w:pPr>
        <w:ind w:left="149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1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3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5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7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9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1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3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55" w:hanging="360"/>
      </w:pPr>
      <w:rPr>
        <w:rFonts w:ascii="Wingdings" w:hAnsi="Wingdings" w:hint="default"/>
      </w:rPr>
    </w:lvl>
  </w:abstractNum>
  <w:abstractNum w:abstractNumId="52">
    <w:nsid w:val="1F065FA9"/>
    <w:multiLevelType w:val="multilevel"/>
    <w:tmpl w:val="079AF032"/>
    <w:lvl w:ilvl="0">
      <w:start w:val="1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53">
    <w:nsid w:val="2BA10537"/>
    <w:multiLevelType w:val="hybridMultilevel"/>
    <w:tmpl w:val="8C0AC9B6"/>
    <w:lvl w:ilvl="0" w:tplc="5A7A85A6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2F964C2C"/>
    <w:multiLevelType w:val="multilevel"/>
    <w:tmpl w:val="0D561038"/>
    <w:lvl w:ilvl="0">
      <w:start w:val="1"/>
      <w:numFmt w:val="decimal"/>
      <w:lvlText w:val="%1."/>
      <w:lvlJc w:val="left"/>
      <w:pPr>
        <w:ind w:left="153" w:hanging="360"/>
      </w:pPr>
      <w:rPr>
        <w:rFonts w:ascii="Arial" w:eastAsia="Arial" w:hAnsi="Arial" w:cs="Arial"/>
        <w:b w:val="0"/>
        <w:color w:val="000000"/>
        <w:vertAlign w:val="baseline"/>
      </w:rPr>
    </w:lvl>
    <w:lvl w:ilvl="1">
      <w:start w:val="1"/>
      <w:numFmt w:val="lowerLetter"/>
      <w:lvlText w:val="%2."/>
      <w:lvlJc w:val="left"/>
      <w:pPr>
        <w:ind w:left="873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1593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313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033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3753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4473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193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5913" w:hanging="180"/>
      </w:pPr>
      <w:rPr>
        <w:vertAlign w:val="baseline"/>
      </w:rPr>
    </w:lvl>
  </w:abstractNum>
  <w:abstractNum w:abstractNumId="55">
    <w:nsid w:val="3D8D11C1"/>
    <w:multiLevelType w:val="hybridMultilevel"/>
    <w:tmpl w:val="8A10066E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6">
    <w:nsid w:val="3F375187"/>
    <w:multiLevelType w:val="hybridMultilevel"/>
    <w:tmpl w:val="B9AC8252"/>
    <w:name w:val="WW8Num23"/>
    <w:lvl w:ilvl="0" w:tplc="33FC952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>
    <w:nsid w:val="4A4F7BBE"/>
    <w:multiLevelType w:val="hybridMultilevel"/>
    <w:tmpl w:val="E63295AA"/>
    <w:name w:val="WW8Num2822"/>
    <w:lvl w:ilvl="0" w:tplc="04150017">
      <w:start w:val="1"/>
      <w:numFmt w:val="lowerLetter"/>
      <w:lvlText w:val="%1)"/>
      <w:lvlJc w:val="left"/>
      <w:pPr>
        <w:ind w:left="1440" w:hanging="360"/>
      </w:pPr>
      <w:rPr>
        <w:rFonts w:hint="default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8">
    <w:nsid w:val="4AFA1253"/>
    <w:multiLevelType w:val="hybridMultilevel"/>
    <w:tmpl w:val="80E41550"/>
    <w:lvl w:ilvl="0" w:tplc="5A7A85A6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>
    <w:nsid w:val="4B6D5106"/>
    <w:multiLevelType w:val="hybridMultilevel"/>
    <w:tmpl w:val="1ECCD55E"/>
    <w:lvl w:ilvl="0" w:tplc="04150019">
      <w:start w:val="1"/>
      <w:numFmt w:val="lowerLetter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>
    <w:nsid w:val="4BBB7D2C"/>
    <w:multiLevelType w:val="hybridMultilevel"/>
    <w:tmpl w:val="399C79D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4D6D1FAB"/>
    <w:multiLevelType w:val="singleLevel"/>
    <w:tmpl w:val="E014F860"/>
    <w:name w:val="WW8Num33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bCs w:val="0"/>
        <w:i w:val="0"/>
        <w:iCs w:val="0"/>
      </w:rPr>
    </w:lvl>
  </w:abstractNum>
  <w:abstractNum w:abstractNumId="62">
    <w:nsid w:val="4E4D1567"/>
    <w:multiLevelType w:val="hybridMultilevel"/>
    <w:tmpl w:val="69900FD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520E1F44"/>
    <w:multiLevelType w:val="hybridMultilevel"/>
    <w:tmpl w:val="79DEC594"/>
    <w:lvl w:ilvl="0" w:tplc="0415000B">
      <w:start w:val="1"/>
      <w:numFmt w:val="bullet"/>
      <w:lvlText w:val=""/>
      <w:lvlJc w:val="left"/>
      <w:pPr>
        <w:ind w:left="785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64">
    <w:nsid w:val="56E549A6"/>
    <w:multiLevelType w:val="hybridMultilevel"/>
    <w:tmpl w:val="000ACA0A"/>
    <w:lvl w:ilvl="0" w:tplc="0415000B">
      <w:start w:val="1"/>
      <w:numFmt w:val="bullet"/>
      <w:lvlText w:val=""/>
      <w:lvlJc w:val="left"/>
      <w:pPr>
        <w:ind w:left="1593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31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3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5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7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9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1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3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53" w:hanging="360"/>
      </w:pPr>
      <w:rPr>
        <w:rFonts w:ascii="Wingdings" w:hAnsi="Wingdings" w:hint="default"/>
      </w:rPr>
    </w:lvl>
  </w:abstractNum>
  <w:abstractNum w:abstractNumId="65">
    <w:nsid w:val="5A61074A"/>
    <w:multiLevelType w:val="hybridMultilevel"/>
    <w:tmpl w:val="5A3E6E84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>
    <w:nsid w:val="5F6A3F63"/>
    <w:multiLevelType w:val="multilevel"/>
    <w:tmpl w:val="E1AAB27C"/>
    <w:lvl w:ilvl="0"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67">
    <w:nsid w:val="5FFD2899"/>
    <w:multiLevelType w:val="multilevel"/>
    <w:tmpl w:val="78BE9A38"/>
    <w:lvl w:ilvl="0">
      <w:start w:val="1"/>
      <w:numFmt w:val="decimal"/>
      <w:pStyle w:val="StandardowyArial11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8">
    <w:nsid w:val="687236D4"/>
    <w:multiLevelType w:val="hybridMultilevel"/>
    <w:tmpl w:val="C3ECD8D2"/>
    <w:lvl w:ilvl="0" w:tplc="7B9699D6">
      <w:start w:val="1"/>
      <w:numFmt w:val="decimal"/>
      <w:lvlText w:val="2.%1."/>
      <w:lvlJc w:val="left"/>
      <w:pPr>
        <w:ind w:left="1440" w:hanging="360"/>
      </w:pPr>
      <w:rPr>
        <w:rFonts w:ascii="Times New Roman" w:hAnsi="Times New Roman" w:cs="Times New Roman" w:hint="default"/>
        <w:b w:val="0"/>
        <w:sz w:val="16"/>
        <w:szCs w:val="16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9">
    <w:nsid w:val="6EFF6FB7"/>
    <w:multiLevelType w:val="hybridMultilevel"/>
    <w:tmpl w:val="235C03E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>
    <w:nsid w:val="7D9D452D"/>
    <w:multiLevelType w:val="hybridMultilevel"/>
    <w:tmpl w:val="3E687540"/>
    <w:name w:val="WW8Num282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1">
    <w:nsid w:val="7FB63A1C"/>
    <w:multiLevelType w:val="hybridMultilevel"/>
    <w:tmpl w:val="9348C98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7"/>
  </w:num>
  <w:num w:numId="2">
    <w:abstractNumId w:val="6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7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66"/>
  </w:num>
  <w:num w:numId="5">
    <w:abstractNumId w:val="41"/>
  </w:num>
  <w:num w:numId="6">
    <w:abstractNumId w:val="69"/>
  </w:num>
  <w:num w:numId="7">
    <w:abstractNumId w:val="43"/>
  </w:num>
  <w:num w:numId="8">
    <w:abstractNumId w:val="50"/>
  </w:num>
  <w:num w:numId="9">
    <w:abstractNumId w:val="58"/>
  </w:num>
  <w:num w:numId="10">
    <w:abstractNumId w:val="53"/>
  </w:num>
  <w:num w:numId="11">
    <w:abstractNumId w:val="51"/>
  </w:num>
  <w:num w:numId="12">
    <w:abstractNumId w:val="41"/>
  </w:num>
  <w:num w:numId="13">
    <w:abstractNumId w:val="63"/>
  </w:num>
  <w:num w:numId="14">
    <w:abstractNumId w:val="11"/>
  </w:num>
  <w:num w:numId="15">
    <w:abstractNumId w:val="18"/>
  </w:num>
  <w:num w:numId="16">
    <w:abstractNumId w:val="31"/>
  </w:num>
  <w:num w:numId="17">
    <w:abstractNumId w:val="70"/>
  </w:num>
  <w:num w:numId="18">
    <w:abstractNumId w:val="52"/>
  </w:num>
  <w:num w:numId="19">
    <w:abstractNumId w:val="49"/>
  </w:num>
  <w:num w:numId="20">
    <w:abstractNumId w:val="45"/>
  </w:num>
  <w:num w:numId="21">
    <w:abstractNumId w:val="42"/>
  </w:num>
  <w:num w:numId="22">
    <w:abstractNumId w:val="59"/>
  </w:num>
  <w:num w:numId="23">
    <w:abstractNumId w:val="55"/>
  </w:num>
  <w:num w:numId="24">
    <w:abstractNumId w:val="7"/>
  </w:num>
  <w:num w:numId="25">
    <w:abstractNumId w:val="64"/>
  </w:num>
  <w:num w:numId="26">
    <w:abstractNumId w:val="65"/>
  </w:num>
  <w:num w:numId="27">
    <w:abstractNumId w:val="54"/>
  </w:num>
  <w:num w:numId="28">
    <w:abstractNumId w:val="62"/>
  </w:num>
  <w:num w:numId="29">
    <w:abstractNumId w:val="46"/>
  </w:num>
  <w:num w:numId="30">
    <w:abstractNumId w:val="40"/>
  </w:num>
  <w:num w:numId="31">
    <w:abstractNumId w:val="44"/>
  </w:num>
  <w:num w:numId="32">
    <w:abstractNumId w:val="68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129025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2"/>
  </w:compat>
  <w:rsids>
    <w:rsidRoot w:val="00416F0D"/>
    <w:rsid w:val="00002457"/>
    <w:rsid w:val="00002DFA"/>
    <w:rsid w:val="00006885"/>
    <w:rsid w:val="000115F4"/>
    <w:rsid w:val="00012936"/>
    <w:rsid w:val="0001361F"/>
    <w:rsid w:val="00013B19"/>
    <w:rsid w:val="00014AEE"/>
    <w:rsid w:val="00015329"/>
    <w:rsid w:val="0001553A"/>
    <w:rsid w:val="00015F78"/>
    <w:rsid w:val="0001645E"/>
    <w:rsid w:val="00017325"/>
    <w:rsid w:val="0001741A"/>
    <w:rsid w:val="000175A1"/>
    <w:rsid w:val="00017CDE"/>
    <w:rsid w:val="000203C5"/>
    <w:rsid w:val="00022A35"/>
    <w:rsid w:val="0002696D"/>
    <w:rsid w:val="00027824"/>
    <w:rsid w:val="00030781"/>
    <w:rsid w:val="000309F5"/>
    <w:rsid w:val="00032541"/>
    <w:rsid w:val="00033690"/>
    <w:rsid w:val="0003459F"/>
    <w:rsid w:val="000356C1"/>
    <w:rsid w:val="000368F0"/>
    <w:rsid w:val="00036910"/>
    <w:rsid w:val="00036F2B"/>
    <w:rsid w:val="0003725E"/>
    <w:rsid w:val="000407D0"/>
    <w:rsid w:val="00051462"/>
    <w:rsid w:val="00051D5B"/>
    <w:rsid w:val="000529B2"/>
    <w:rsid w:val="00053792"/>
    <w:rsid w:val="00055DDF"/>
    <w:rsid w:val="00057AD1"/>
    <w:rsid w:val="00061D71"/>
    <w:rsid w:val="00062508"/>
    <w:rsid w:val="00063530"/>
    <w:rsid w:val="000647F4"/>
    <w:rsid w:val="00065803"/>
    <w:rsid w:val="000659CD"/>
    <w:rsid w:val="00065F7C"/>
    <w:rsid w:val="00070F87"/>
    <w:rsid w:val="00071532"/>
    <w:rsid w:val="000738B2"/>
    <w:rsid w:val="00075124"/>
    <w:rsid w:val="000756E5"/>
    <w:rsid w:val="00076633"/>
    <w:rsid w:val="00081F73"/>
    <w:rsid w:val="0008290F"/>
    <w:rsid w:val="00082F06"/>
    <w:rsid w:val="000830A0"/>
    <w:rsid w:val="00084E63"/>
    <w:rsid w:val="00087BEA"/>
    <w:rsid w:val="00093630"/>
    <w:rsid w:val="00093C92"/>
    <w:rsid w:val="000962A8"/>
    <w:rsid w:val="00097F88"/>
    <w:rsid w:val="000A04B2"/>
    <w:rsid w:val="000A15D2"/>
    <w:rsid w:val="000A322E"/>
    <w:rsid w:val="000A4497"/>
    <w:rsid w:val="000A48E5"/>
    <w:rsid w:val="000A557E"/>
    <w:rsid w:val="000A6C57"/>
    <w:rsid w:val="000A7926"/>
    <w:rsid w:val="000A7979"/>
    <w:rsid w:val="000B07F7"/>
    <w:rsid w:val="000B11C9"/>
    <w:rsid w:val="000B16F1"/>
    <w:rsid w:val="000B18D8"/>
    <w:rsid w:val="000B69C3"/>
    <w:rsid w:val="000C2F73"/>
    <w:rsid w:val="000C36FB"/>
    <w:rsid w:val="000C3D61"/>
    <w:rsid w:val="000C4234"/>
    <w:rsid w:val="000C524D"/>
    <w:rsid w:val="000C5E19"/>
    <w:rsid w:val="000C74CD"/>
    <w:rsid w:val="000C7E07"/>
    <w:rsid w:val="000D02A5"/>
    <w:rsid w:val="000D1FEC"/>
    <w:rsid w:val="000D3323"/>
    <w:rsid w:val="000D353F"/>
    <w:rsid w:val="000D3D9E"/>
    <w:rsid w:val="000D550A"/>
    <w:rsid w:val="000D77BC"/>
    <w:rsid w:val="000D7B35"/>
    <w:rsid w:val="000D7D51"/>
    <w:rsid w:val="000D7EEF"/>
    <w:rsid w:val="000E2D94"/>
    <w:rsid w:val="000E4BA8"/>
    <w:rsid w:val="000E6133"/>
    <w:rsid w:val="000E76F8"/>
    <w:rsid w:val="000F120C"/>
    <w:rsid w:val="000F1C5A"/>
    <w:rsid w:val="000F2E97"/>
    <w:rsid w:val="000F4843"/>
    <w:rsid w:val="000F609A"/>
    <w:rsid w:val="001026C8"/>
    <w:rsid w:val="001045ED"/>
    <w:rsid w:val="00105428"/>
    <w:rsid w:val="00106C05"/>
    <w:rsid w:val="00107795"/>
    <w:rsid w:val="001102E7"/>
    <w:rsid w:val="0011045E"/>
    <w:rsid w:val="00110645"/>
    <w:rsid w:val="00111008"/>
    <w:rsid w:val="001111D9"/>
    <w:rsid w:val="00111879"/>
    <w:rsid w:val="00116CCC"/>
    <w:rsid w:val="00117454"/>
    <w:rsid w:val="001207D0"/>
    <w:rsid w:val="0012672B"/>
    <w:rsid w:val="001276D2"/>
    <w:rsid w:val="00142DCB"/>
    <w:rsid w:val="00145844"/>
    <w:rsid w:val="00146010"/>
    <w:rsid w:val="00146D32"/>
    <w:rsid w:val="00146FDA"/>
    <w:rsid w:val="0015478F"/>
    <w:rsid w:val="0015620F"/>
    <w:rsid w:val="001572DF"/>
    <w:rsid w:val="001607EF"/>
    <w:rsid w:val="00162DE6"/>
    <w:rsid w:val="00165692"/>
    <w:rsid w:val="00165C07"/>
    <w:rsid w:val="00166D04"/>
    <w:rsid w:val="001723C7"/>
    <w:rsid w:val="00180386"/>
    <w:rsid w:val="0018049E"/>
    <w:rsid w:val="00180755"/>
    <w:rsid w:val="00185152"/>
    <w:rsid w:val="00185765"/>
    <w:rsid w:val="00185A3F"/>
    <w:rsid w:val="00186998"/>
    <w:rsid w:val="0019168B"/>
    <w:rsid w:val="00191B5B"/>
    <w:rsid w:val="00192111"/>
    <w:rsid w:val="001A12EF"/>
    <w:rsid w:val="001A1332"/>
    <w:rsid w:val="001A1414"/>
    <w:rsid w:val="001A1CBB"/>
    <w:rsid w:val="001A25B8"/>
    <w:rsid w:val="001A27D9"/>
    <w:rsid w:val="001A2E73"/>
    <w:rsid w:val="001A3ED4"/>
    <w:rsid w:val="001B0EFA"/>
    <w:rsid w:val="001B4E1E"/>
    <w:rsid w:val="001B7491"/>
    <w:rsid w:val="001C0FA8"/>
    <w:rsid w:val="001C17AF"/>
    <w:rsid w:val="001C32B1"/>
    <w:rsid w:val="001C4348"/>
    <w:rsid w:val="001C5CC5"/>
    <w:rsid w:val="001C6A61"/>
    <w:rsid w:val="001C7D38"/>
    <w:rsid w:val="001D34E6"/>
    <w:rsid w:val="001D5672"/>
    <w:rsid w:val="001D769C"/>
    <w:rsid w:val="001E0409"/>
    <w:rsid w:val="001E0EE6"/>
    <w:rsid w:val="001E46C7"/>
    <w:rsid w:val="001E7957"/>
    <w:rsid w:val="001F597B"/>
    <w:rsid w:val="001F7B7B"/>
    <w:rsid w:val="0020027D"/>
    <w:rsid w:val="00202D7E"/>
    <w:rsid w:val="002056F0"/>
    <w:rsid w:val="00205FCC"/>
    <w:rsid w:val="00207AA0"/>
    <w:rsid w:val="00207B34"/>
    <w:rsid w:val="00210DB9"/>
    <w:rsid w:val="00212EF2"/>
    <w:rsid w:val="002146F0"/>
    <w:rsid w:val="00214A30"/>
    <w:rsid w:val="00215655"/>
    <w:rsid w:val="00220A32"/>
    <w:rsid w:val="0022163B"/>
    <w:rsid w:val="00222037"/>
    <w:rsid w:val="00222369"/>
    <w:rsid w:val="00223980"/>
    <w:rsid w:val="00227240"/>
    <w:rsid w:val="002371A0"/>
    <w:rsid w:val="00237A18"/>
    <w:rsid w:val="0024033E"/>
    <w:rsid w:val="00243EE3"/>
    <w:rsid w:val="002464D8"/>
    <w:rsid w:val="002520FA"/>
    <w:rsid w:val="00252C84"/>
    <w:rsid w:val="002538B6"/>
    <w:rsid w:val="002544AA"/>
    <w:rsid w:val="00254611"/>
    <w:rsid w:val="002546A6"/>
    <w:rsid w:val="00256A1E"/>
    <w:rsid w:val="00257C3F"/>
    <w:rsid w:val="002610D0"/>
    <w:rsid w:val="002620F1"/>
    <w:rsid w:val="00263CD3"/>
    <w:rsid w:val="00264AB7"/>
    <w:rsid w:val="00266F64"/>
    <w:rsid w:val="002720CC"/>
    <w:rsid w:val="00272F4F"/>
    <w:rsid w:val="00273893"/>
    <w:rsid w:val="00273C4F"/>
    <w:rsid w:val="002746CC"/>
    <w:rsid w:val="0028014F"/>
    <w:rsid w:val="00280AD0"/>
    <w:rsid w:val="00281F4A"/>
    <w:rsid w:val="00282A8F"/>
    <w:rsid w:val="00282BFC"/>
    <w:rsid w:val="00283442"/>
    <w:rsid w:val="0028520A"/>
    <w:rsid w:val="002854B7"/>
    <w:rsid w:val="002867F3"/>
    <w:rsid w:val="00287535"/>
    <w:rsid w:val="002876FA"/>
    <w:rsid w:val="0028783A"/>
    <w:rsid w:val="00291BEF"/>
    <w:rsid w:val="00292427"/>
    <w:rsid w:val="00294F0D"/>
    <w:rsid w:val="00295AFC"/>
    <w:rsid w:val="00295B1E"/>
    <w:rsid w:val="00296E80"/>
    <w:rsid w:val="002A459C"/>
    <w:rsid w:val="002A55F3"/>
    <w:rsid w:val="002B06BC"/>
    <w:rsid w:val="002B07F1"/>
    <w:rsid w:val="002B16CA"/>
    <w:rsid w:val="002B3799"/>
    <w:rsid w:val="002B52EB"/>
    <w:rsid w:val="002B6820"/>
    <w:rsid w:val="002C3D23"/>
    <w:rsid w:val="002C7033"/>
    <w:rsid w:val="002D07A9"/>
    <w:rsid w:val="002D0B16"/>
    <w:rsid w:val="002D1B10"/>
    <w:rsid w:val="002D2218"/>
    <w:rsid w:val="002D246F"/>
    <w:rsid w:val="002D2A60"/>
    <w:rsid w:val="002D40A0"/>
    <w:rsid w:val="002D457C"/>
    <w:rsid w:val="002D6155"/>
    <w:rsid w:val="002D6BC6"/>
    <w:rsid w:val="002E4B6E"/>
    <w:rsid w:val="002E4BE1"/>
    <w:rsid w:val="002E5329"/>
    <w:rsid w:val="002E61AB"/>
    <w:rsid w:val="002E7CE9"/>
    <w:rsid w:val="002F0BD4"/>
    <w:rsid w:val="002F0D74"/>
    <w:rsid w:val="002F3778"/>
    <w:rsid w:val="00301C39"/>
    <w:rsid w:val="003028BC"/>
    <w:rsid w:val="003057CC"/>
    <w:rsid w:val="00305A86"/>
    <w:rsid w:val="00305F4A"/>
    <w:rsid w:val="00306CBF"/>
    <w:rsid w:val="00306D7F"/>
    <w:rsid w:val="0031506A"/>
    <w:rsid w:val="00315C0D"/>
    <w:rsid w:val="003236F9"/>
    <w:rsid w:val="00324F28"/>
    <w:rsid w:val="00325789"/>
    <w:rsid w:val="003300DE"/>
    <w:rsid w:val="00332926"/>
    <w:rsid w:val="00334B1F"/>
    <w:rsid w:val="00335591"/>
    <w:rsid w:val="00335682"/>
    <w:rsid w:val="003406E6"/>
    <w:rsid w:val="00343FB7"/>
    <w:rsid w:val="003443E4"/>
    <w:rsid w:val="003446F7"/>
    <w:rsid w:val="00345387"/>
    <w:rsid w:val="003468C9"/>
    <w:rsid w:val="00352AEC"/>
    <w:rsid w:val="0035630C"/>
    <w:rsid w:val="00356B63"/>
    <w:rsid w:val="00357FB7"/>
    <w:rsid w:val="003607AD"/>
    <w:rsid w:val="00360885"/>
    <w:rsid w:val="0036291E"/>
    <w:rsid w:val="00362D1C"/>
    <w:rsid w:val="003630C6"/>
    <w:rsid w:val="0036339A"/>
    <w:rsid w:val="00363414"/>
    <w:rsid w:val="003638F7"/>
    <w:rsid w:val="00363E72"/>
    <w:rsid w:val="00364E06"/>
    <w:rsid w:val="00366758"/>
    <w:rsid w:val="0036720A"/>
    <w:rsid w:val="00372326"/>
    <w:rsid w:val="003739D7"/>
    <w:rsid w:val="0037477F"/>
    <w:rsid w:val="00376A63"/>
    <w:rsid w:val="003770D5"/>
    <w:rsid w:val="003830A9"/>
    <w:rsid w:val="0038533C"/>
    <w:rsid w:val="003946BD"/>
    <w:rsid w:val="00394F96"/>
    <w:rsid w:val="003960E4"/>
    <w:rsid w:val="003A032A"/>
    <w:rsid w:val="003A2623"/>
    <w:rsid w:val="003A4D4A"/>
    <w:rsid w:val="003B30B4"/>
    <w:rsid w:val="003B6163"/>
    <w:rsid w:val="003C1C41"/>
    <w:rsid w:val="003C3103"/>
    <w:rsid w:val="003C4EE7"/>
    <w:rsid w:val="003C53DB"/>
    <w:rsid w:val="003D01B2"/>
    <w:rsid w:val="003D3A6C"/>
    <w:rsid w:val="003D5B07"/>
    <w:rsid w:val="003E002D"/>
    <w:rsid w:val="003E0052"/>
    <w:rsid w:val="003E0B29"/>
    <w:rsid w:val="003E22EB"/>
    <w:rsid w:val="003E344B"/>
    <w:rsid w:val="003E3D15"/>
    <w:rsid w:val="003E4811"/>
    <w:rsid w:val="003E6C54"/>
    <w:rsid w:val="003E6F08"/>
    <w:rsid w:val="003E7794"/>
    <w:rsid w:val="003F0C03"/>
    <w:rsid w:val="003F1448"/>
    <w:rsid w:val="003F2C14"/>
    <w:rsid w:val="003F564C"/>
    <w:rsid w:val="004007B7"/>
    <w:rsid w:val="00401E4D"/>
    <w:rsid w:val="0040509C"/>
    <w:rsid w:val="004074BD"/>
    <w:rsid w:val="00410303"/>
    <w:rsid w:val="004118B8"/>
    <w:rsid w:val="00413921"/>
    <w:rsid w:val="004149BB"/>
    <w:rsid w:val="00416F0D"/>
    <w:rsid w:val="004225AA"/>
    <w:rsid w:val="00423573"/>
    <w:rsid w:val="00423973"/>
    <w:rsid w:val="00426632"/>
    <w:rsid w:val="0042670A"/>
    <w:rsid w:val="00430C49"/>
    <w:rsid w:val="004318B4"/>
    <w:rsid w:val="00431EEB"/>
    <w:rsid w:val="0043315E"/>
    <w:rsid w:val="00436313"/>
    <w:rsid w:val="00436DF9"/>
    <w:rsid w:val="00436EE9"/>
    <w:rsid w:val="00440463"/>
    <w:rsid w:val="00442933"/>
    <w:rsid w:val="00443070"/>
    <w:rsid w:val="00444BB9"/>
    <w:rsid w:val="00445C87"/>
    <w:rsid w:val="004464CD"/>
    <w:rsid w:val="00447B7D"/>
    <w:rsid w:val="0045052B"/>
    <w:rsid w:val="00451F7D"/>
    <w:rsid w:val="00452558"/>
    <w:rsid w:val="0045283E"/>
    <w:rsid w:val="0045334B"/>
    <w:rsid w:val="004559B9"/>
    <w:rsid w:val="00455E29"/>
    <w:rsid w:val="00462A14"/>
    <w:rsid w:val="00464B14"/>
    <w:rsid w:val="00464D8A"/>
    <w:rsid w:val="004671E1"/>
    <w:rsid w:val="004731AF"/>
    <w:rsid w:val="00475DDA"/>
    <w:rsid w:val="004800EB"/>
    <w:rsid w:val="00481FED"/>
    <w:rsid w:val="0048238E"/>
    <w:rsid w:val="0048306E"/>
    <w:rsid w:val="004910B0"/>
    <w:rsid w:val="004910D6"/>
    <w:rsid w:val="004922BD"/>
    <w:rsid w:val="00493EA0"/>
    <w:rsid w:val="00494044"/>
    <w:rsid w:val="004A1DC1"/>
    <w:rsid w:val="004A20D9"/>
    <w:rsid w:val="004A21B4"/>
    <w:rsid w:val="004A28FD"/>
    <w:rsid w:val="004A293B"/>
    <w:rsid w:val="004A6FB1"/>
    <w:rsid w:val="004B0086"/>
    <w:rsid w:val="004B082D"/>
    <w:rsid w:val="004B6A1E"/>
    <w:rsid w:val="004C25C4"/>
    <w:rsid w:val="004C3389"/>
    <w:rsid w:val="004C3524"/>
    <w:rsid w:val="004C3652"/>
    <w:rsid w:val="004C3B6F"/>
    <w:rsid w:val="004C482F"/>
    <w:rsid w:val="004C5A38"/>
    <w:rsid w:val="004C5A4C"/>
    <w:rsid w:val="004C6729"/>
    <w:rsid w:val="004C6A72"/>
    <w:rsid w:val="004C6AF4"/>
    <w:rsid w:val="004D10C9"/>
    <w:rsid w:val="004D4F77"/>
    <w:rsid w:val="004D7C47"/>
    <w:rsid w:val="004E1A2E"/>
    <w:rsid w:val="004E24AA"/>
    <w:rsid w:val="004E2A4B"/>
    <w:rsid w:val="004F1386"/>
    <w:rsid w:val="004F352A"/>
    <w:rsid w:val="004F630E"/>
    <w:rsid w:val="004F6D1D"/>
    <w:rsid w:val="004F7FAE"/>
    <w:rsid w:val="00503CE4"/>
    <w:rsid w:val="00504516"/>
    <w:rsid w:val="00504BA6"/>
    <w:rsid w:val="00505619"/>
    <w:rsid w:val="005078D6"/>
    <w:rsid w:val="005101BA"/>
    <w:rsid w:val="00512FD5"/>
    <w:rsid w:val="00515548"/>
    <w:rsid w:val="00517B62"/>
    <w:rsid w:val="005224A8"/>
    <w:rsid w:val="00523FBE"/>
    <w:rsid w:val="0052476E"/>
    <w:rsid w:val="00524B73"/>
    <w:rsid w:val="00525305"/>
    <w:rsid w:val="00525A5D"/>
    <w:rsid w:val="005278AC"/>
    <w:rsid w:val="00527D95"/>
    <w:rsid w:val="00531D5A"/>
    <w:rsid w:val="00533B41"/>
    <w:rsid w:val="005342C9"/>
    <w:rsid w:val="00535EAD"/>
    <w:rsid w:val="00537B9C"/>
    <w:rsid w:val="00540688"/>
    <w:rsid w:val="00540723"/>
    <w:rsid w:val="005415DE"/>
    <w:rsid w:val="0054233F"/>
    <w:rsid w:val="005440BE"/>
    <w:rsid w:val="00544ECB"/>
    <w:rsid w:val="0054566E"/>
    <w:rsid w:val="005568B1"/>
    <w:rsid w:val="00557AC0"/>
    <w:rsid w:val="00560AE1"/>
    <w:rsid w:val="00562D25"/>
    <w:rsid w:val="0056701E"/>
    <w:rsid w:val="0056752E"/>
    <w:rsid w:val="00567FE1"/>
    <w:rsid w:val="0057023C"/>
    <w:rsid w:val="00570679"/>
    <w:rsid w:val="00575A8E"/>
    <w:rsid w:val="005765F1"/>
    <w:rsid w:val="00577D18"/>
    <w:rsid w:val="005819FC"/>
    <w:rsid w:val="00586D05"/>
    <w:rsid w:val="005912AF"/>
    <w:rsid w:val="00592F1A"/>
    <w:rsid w:val="00595E32"/>
    <w:rsid w:val="005975BF"/>
    <w:rsid w:val="005A2681"/>
    <w:rsid w:val="005A4E26"/>
    <w:rsid w:val="005A53DB"/>
    <w:rsid w:val="005A7957"/>
    <w:rsid w:val="005B1559"/>
    <w:rsid w:val="005B6659"/>
    <w:rsid w:val="005B7EE1"/>
    <w:rsid w:val="005C06E7"/>
    <w:rsid w:val="005C2702"/>
    <w:rsid w:val="005C5874"/>
    <w:rsid w:val="005C59B4"/>
    <w:rsid w:val="005C5F86"/>
    <w:rsid w:val="005C605E"/>
    <w:rsid w:val="005C72B3"/>
    <w:rsid w:val="005C7AB4"/>
    <w:rsid w:val="005D4E44"/>
    <w:rsid w:val="005D591E"/>
    <w:rsid w:val="005D598D"/>
    <w:rsid w:val="005D7698"/>
    <w:rsid w:val="005D7F45"/>
    <w:rsid w:val="005E0528"/>
    <w:rsid w:val="005E176A"/>
    <w:rsid w:val="005E1C0C"/>
    <w:rsid w:val="005E1F94"/>
    <w:rsid w:val="005E24E8"/>
    <w:rsid w:val="005E2803"/>
    <w:rsid w:val="005E40C2"/>
    <w:rsid w:val="005E5468"/>
    <w:rsid w:val="005E5AC0"/>
    <w:rsid w:val="005E64FD"/>
    <w:rsid w:val="005E7D5B"/>
    <w:rsid w:val="005F0CD1"/>
    <w:rsid w:val="005F1641"/>
    <w:rsid w:val="005F382D"/>
    <w:rsid w:val="005F6734"/>
    <w:rsid w:val="005F7FB1"/>
    <w:rsid w:val="0060137C"/>
    <w:rsid w:val="006047E1"/>
    <w:rsid w:val="0060601F"/>
    <w:rsid w:val="00606C95"/>
    <w:rsid w:val="00610DC5"/>
    <w:rsid w:val="0061441D"/>
    <w:rsid w:val="006151FC"/>
    <w:rsid w:val="006153BC"/>
    <w:rsid w:val="006166EC"/>
    <w:rsid w:val="00623456"/>
    <w:rsid w:val="006251CC"/>
    <w:rsid w:val="0062523A"/>
    <w:rsid w:val="00626A56"/>
    <w:rsid w:val="00630F14"/>
    <w:rsid w:val="00632DCB"/>
    <w:rsid w:val="006332FD"/>
    <w:rsid w:val="00634F28"/>
    <w:rsid w:val="006351F3"/>
    <w:rsid w:val="006355DE"/>
    <w:rsid w:val="006367BD"/>
    <w:rsid w:val="006402A7"/>
    <w:rsid w:val="00640A4C"/>
    <w:rsid w:val="00641B40"/>
    <w:rsid w:val="006422E1"/>
    <w:rsid w:val="0064288E"/>
    <w:rsid w:val="00643926"/>
    <w:rsid w:val="006443EB"/>
    <w:rsid w:val="006452C1"/>
    <w:rsid w:val="00645488"/>
    <w:rsid w:val="00645748"/>
    <w:rsid w:val="00646A48"/>
    <w:rsid w:val="0065060C"/>
    <w:rsid w:val="00656F90"/>
    <w:rsid w:val="00657910"/>
    <w:rsid w:val="006579F2"/>
    <w:rsid w:val="006607D6"/>
    <w:rsid w:val="00661275"/>
    <w:rsid w:val="00661904"/>
    <w:rsid w:val="00661942"/>
    <w:rsid w:val="00663EE9"/>
    <w:rsid w:val="00667FFD"/>
    <w:rsid w:val="006709C5"/>
    <w:rsid w:val="0067221D"/>
    <w:rsid w:val="00676CC9"/>
    <w:rsid w:val="00677BC4"/>
    <w:rsid w:val="00680048"/>
    <w:rsid w:val="00686BA5"/>
    <w:rsid w:val="0069145A"/>
    <w:rsid w:val="00692F8C"/>
    <w:rsid w:val="0069513F"/>
    <w:rsid w:val="006953B5"/>
    <w:rsid w:val="006958A6"/>
    <w:rsid w:val="00697CAF"/>
    <w:rsid w:val="006A023F"/>
    <w:rsid w:val="006A0871"/>
    <w:rsid w:val="006A1910"/>
    <w:rsid w:val="006A1C62"/>
    <w:rsid w:val="006A3E03"/>
    <w:rsid w:val="006A4D86"/>
    <w:rsid w:val="006A5F03"/>
    <w:rsid w:val="006B0123"/>
    <w:rsid w:val="006B440E"/>
    <w:rsid w:val="006B552B"/>
    <w:rsid w:val="006B562A"/>
    <w:rsid w:val="006B6E46"/>
    <w:rsid w:val="006B74FB"/>
    <w:rsid w:val="006C244F"/>
    <w:rsid w:val="006C26EF"/>
    <w:rsid w:val="006C6367"/>
    <w:rsid w:val="006C7779"/>
    <w:rsid w:val="006D3300"/>
    <w:rsid w:val="006D381B"/>
    <w:rsid w:val="006D47C3"/>
    <w:rsid w:val="006D50E1"/>
    <w:rsid w:val="006D5A94"/>
    <w:rsid w:val="006D5C63"/>
    <w:rsid w:val="006E0F77"/>
    <w:rsid w:val="006E18E0"/>
    <w:rsid w:val="006E53E4"/>
    <w:rsid w:val="006E767C"/>
    <w:rsid w:val="006E78CB"/>
    <w:rsid w:val="006F0314"/>
    <w:rsid w:val="006F1B1A"/>
    <w:rsid w:val="006F459F"/>
    <w:rsid w:val="006F61F7"/>
    <w:rsid w:val="006F645B"/>
    <w:rsid w:val="006F6A6A"/>
    <w:rsid w:val="006F6EC0"/>
    <w:rsid w:val="006F7724"/>
    <w:rsid w:val="006F7826"/>
    <w:rsid w:val="006F7ED4"/>
    <w:rsid w:val="00701F69"/>
    <w:rsid w:val="007036CC"/>
    <w:rsid w:val="007043AC"/>
    <w:rsid w:val="00704BD1"/>
    <w:rsid w:val="00705134"/>
    <w:rsid w:val="00710238"/>
    <w:rsid w:val="007123A7"/>
    <w:rsid w:val="007130C0"/>
    <w:rsid w:val="00720DB3"/>
    <w:rsid w:val="00727853"/>
    <w:rsid w:val="007368BA"/>
    <w:rsid w:val="00736BA3"/>
    <w:rsid w:val="007401C8"/>
    <w:rsid w:val="00741C2A"/>
    <w:rsid w:val="0074230D"/>
    <w:rsid w:val="00747BBF"/>
    <w:rsid w:val="007507B4"/>
    <w:rsid w:val="0075131C"/>
    <w:rsid w:val="00752738"/>
    <w:rsid w:val="00753ECE"/>
    <w:rsid w:val="00756163"/>
    <w:rsid w:val="0075624A"/>
    <w:rsid w:val="00762916"/>
    <w:rsid w:val="00762DBA"/>
    <w:rsid w:val="00765F52"/>
    <w:rsid w:val="00766826"/>
    <w:rsid w:val="00767EC4"/>
    <w:rsid w:val="00771579"/>
    <w:rsid w:val="00772944"/>
    <w:rsid w:val="007747C1"/>
    <w:rsid w:val="0078659E"/>
    <w:rsid w:val="00787884"/>
    <w:rsid w:val="00793273"/>
    <w:rsid w:val="00793309"/>
    <w:rsid w:val="00794045"/>
    <w:rsid w:val="007957AD"/>
    <w:rsid w:val="00795C84"/>
    <w:rsid w:val="00795C96"/>
    <w:rsid w:val="007A00EA"/>
    <w:rsid w:val="007A02D8"/>
    <w:rsid w:val="007A4D19"/>
    <w:rsid w:val="007A6205"/>
    <w:rsid w:val="007B2B34"/>
    <w:rsid w:val="007B43CF"/>
    <w:rsid w:val="007B7D67"/>
    <w:rsid w:val="007B7FEE"/>
    <w:rsid w:val="007C166E"/>
    <w:rsid w:val="007C544C"/>
    <w:rsid w:val="007C5A9F"/>
    <w:rsid w:val="007D10F8"/>
    <w:rsid w:val="007D25C1"/>
    <w:rsid w:val="007D3ECB"/>
    <w:rsid w:val="007D44DD"/>
    <w:rsid w:val="007D5FAD"/>
    <w:rsid w:val="007D613C"/>
    <w:rsid w:val="007D6A66"/>
    <w:rsid w:val="007D6CAC"/>
    <w:rsid w:val="007D7009"/>
    <w:rsid w:val="007E1BD5"/>
    <w:rsid w:val="007E2D42"/>
    <w:rsid w:val="007E4C7A"/>
    <w:rsid w:val="007E643B"/>
    <w:rsid w:val="007F0387"/>
    <w:rsid w:val="007F0428"/>
    <w:rsid w:val="007F2CD3"/>
    <w:rsid w:val="007F5CC5"/>
    <w:rsid w:val="00804DE5"/>
    <w:rsid w:val="00810571"/>
    <w:rsid w:val="00812146"/>
    <w:rsid w:val="00812C35"/>
    <w:rsid w:val="00812EF7"/>
    <w:rsid w:val="008157EB"/>
    <w:rsid w:val="0081650C"/>
    <w:rsid w:val="00816EAD"/>
    <w:rsid w:val="00817A43"/>
    <w:rsid w:val="008210CF"/>
    <w:rsid w:val="00821DFF"/>
    <w:rsid w:val="00822869"/>
    <w:rsid w:val="00822F87"/>
    <w:rsid w:val="008240FA"/>
    <w:rsid w:val="00825EEF"/>
    <w:rsid w:val="00826C42"/>
    <w:rsid w:val="00827E17"/>
    <w:rsid w:val="00832903"/>
    <w:rsid w:val="00833CE8"/>
    <w:rsid w:val="00841734"/>
    <w:rsid w:val="00841C77"/>
    <w:rsid w:val="00842D25"/>
    <w:rsid w:val="008512E1"/>
    <w:rsid w:val="008533CD"/>
    <w:rsid w:val="008545FF"/>
    <w:rsid w:val="00854CB1"/>
    <w:rsid w:val="0085797F"/>
    <w:rsid w:val="00860FA6"/>
    <w:rsid w:val="00861143"/>
    <w:rsid w:val="00862225"/>
    <w:rsid w:val="00862369"/>
    <w:rsid w:val="00862D73"/>
    <w:rsid w:val="00863624"/>
    <w:rsid w:val="0086415E"/>
    <w:rsid w:val="00870AA0"/>
    <w:rsid w:val="008716B5"/>
    <w:rsid w:val="00872CD6"/>
    <w:rsid w:val="0088121F"/>
    <w:rsid w:val="00881CBB"/>
    <w:rsid w:val="00881DFE"/>
    <w:rsid w:val="00882BCF"/>
    <w:rsid w:val="00883629"/>
    <w:rsid w:val="008864BB"/>
    <w:rsid w:val="008866D7"/>
    <w:rsid w:val="00891455"/>
    <w:rsid w:val="00892007"/>
    <w:rsid w:val="00892768"/>
    <w:rsid w:val="00892EA7"/>
    <w:rsid w:val="0089315A"/>
    <w:rsid w:val="00893797"/>
    <w:rsid w:val="0089770A"/>
    <w:rsid w:val="00897BDF"/>
    <w:rsid w:val="00897D34"/>
    <w:rsid w:val="008A18B1"/>
    <w:rsid w:val="008A68D7"/>
    <w:rsid w:val="008B0F54"/>
    <w:rsid w:val="008B11BB"/>
    <w:rsid w:val="008B1B8C"/>
    <w:rsid w:val="008B3455"/>
    <w:rsid w:val="008B3F4B"/>
    <w:rsid w:val="008B551C"/>
    <w:rsid w:val="008B5D5B"/>
    <w:rsid w:val="008B697D"/>
    <w:rsid w:val="008C26A1"/>
    <w:rsid w:val="008C4E22"/>
    <w:rsid w:val="008C4EAC"/>
    <w:rsid w:val="008C5303"/>
    <w:rsid w:val="008C5A66"/>
    <w:rsid w:val="008C6786"/>
    <w:rsid w:val="008C6D4E"/>
    <w:rsid w:val="008D2127"/>
    <w:rsid w:val="008D48BC"/>
    <w:rsid w:val="008D4ECE"/>
    <w:rsid w:val="008D5B4A"/>
    <w:rsid w:val="008D675E"/>
    <w:rsid w:val="008D7097"/>
    <w:rsid w:val="008E1C50"/>
    <w:rsid w:val="008E2A45"/>
    <w:rsid w:val="008E7622"/>
    <w:rsid w:val="008F0787"/>
    <w:rsid w:val="008F695B"/>
    <w:rsid w:val="008F6A91"/>
    <w:rsid w:val="008F786E"/>
    <w:rsid w:val="0090190E"/>
    <w:rsid w:val="00901B50"/>
    <w:rsid w:val="00902490"/>
    <w:rsid w:val="00904123"/>
    <w:rsid w:val="00905F65"/>
    <w:rsid w:val="00910A60"/>
    <w:rsid w:val="00910B77"/>
    <w:rsid w:val="00910C34"/>
    <w:rsid w:val="00914FC6"/>
    <w:rsid w:val="009162D4"/>
    <w:rsid w:val="00916627"/>
    <w:rsid w:val="00916FA1"/>
    <w:rsid w:val="0091717C"/>
    <w:rsid w:val="00917412"/>
    <w:rsid w:val="00917A1B"/>
    <w:rsid w:val="00922ECF"/>
    <w:rsid w:val="0092359C"/>
    <w:rsid w:val="00923B5C"/>
    <w:rsid w:val="00926499"/>
    <w:rsid w:val="009266C9"/>
    <w:rsid w:val="00926EA5"/>
    <w:rsid w:val="00927582"/>
    <w:rsid w:val="0092797F"/>
    <w:rsid w:val="009304B4"/>
    <w:rsid w:val="009311B5"/>
    <w:rsid w:val="0093170D"/>
    <w:rsid w:val="00933247"/>
    <w:rsid w:val="00934BAA"/>
    <w:rsid w:val="00937723"/>
    <w:rsid w:val="00940412"/>
    <w:rsid w:val="009429CB"/>
    <w:rsid w:val="00944144"/>
    <w:rsid w:val="00945EF2"/>
    <w:rsid w:val="0095398F"/>
    <w:rsid w:val="00954004"/>
    <w:rsid w:val="00956810"/>
    <w:rsid w:val="00956D3A"/>
    <w:rsid w:val="00962AAA"/>
    <w:rsid w:val="00962BC1"/>
    <w:rsid w:val="009656F8"/>
    <w:rsid w:val="00967275"/>
    <w:rsid w:val="00967808"/>
    <w:rsid w:val="00970E28"/>
    <w:rsid w:val="00973004"/>
    <w:rsid w:val="009753C2"/>
    <w:rsid w:val="00976A7C"/>
    <w:rsid w:val="00976B14"/>
    <w:rsid w:val="0098080A"/>
    <w:rsid w:val="00981137"/>
    <w:rsid w:val="009819DA"/>
    <w:rsid w:val="00986351"/>
    <w:rsid w:val="009866C8"/>
    <w:rsid w:val="00987520"/>
    <w:rsid w:val="00991E7A"/>
    <w:rsid w:val="00991FA4"/>
    <w:rsid w:val="00995438"/>
    <w:rsid w:val="009958BA"/>
    <w:rsid w:val="00995EC6"/>
    <w:rsid w:val="00996DED"/>
    <w:rsid w:val="009A0EB9"/>
    <w:rsid w:val="009A14D6"/>
    <w:rsid w:val="009A1968"/>
    <w:rsid w:val="009A39B3"/>
    <w:rsid w:val="009A48DA"/>
    <w:rsid w:val="009A6689"/>
    <w:rsid w:val="009B24BF"/>
    <w:rsid w:val="009B25ED"/>
    <w:rsid w:val="009B3128"/>
    <w:rsid w:val="009B454E"/>
    <w:rsid w:val="009B6B56"/>
    <w:rsid w:val="009B7446"/>
    <w:rsid w:val="009B7C8C"/>
    <w:rsid w:val="009C1BE3"/>
    <w:rsid w:val="009C26ED"/>
    <w:rsid w:val="009C61A5"/>
    <w:rsid w:val="009C6E50"/>
    <w:rsid w:val="009D492C"/>
    <w:rsid w:val="009D4FEE"/>
    <w:rsid w:val="009D5ACF"/>
    <w:rsid w:val="009D7069"/>
    <w:rsid w:val="009E1CE1"/>
    <w:rsid w:val="009E4512"/>
    <w:rsid w:val="009F0A13"/>
    <w:rsid w:val="009F2BF4"/>
    <w:rsid w:val="009F38DF"/>
    <w:rsid w:val="009F3901"/>
    <w:rsid w:val="009F46D6"/>
    <w:rsid w:val="00A00020"/>
    <w:rsid w:val="00A01D54"/>
    <w:rsid w:val="00A0245C"/>
    <w:rsid w:val="00A04D73"/>
    <w:rsid w:val="00A0510F"/>
    <w:rsid w:val="00A066A9"/>
    <w:rsid w:val="00A075B3"/>
    <w:rsid w:val="00A11BB3"/>
    <w:rsid w:val="00A209DE"/>
    <w:rsid w:val="00A21106"/>
    <w:rsid w:val="00A2173B"/>
    <w:rsid w:val="00A22166"/>
    <w:rsid w:val="00A2469D"/>
    <w:rsid w:val="00A25909"/>
    <w:rsid w:val="00A418DC"/>
    <w:rsid w:val="00A4404E"/>
    <w:rsid w:val="00A44F16"/>
    <w:rsid w:val="00A459BD"/>
    <w:rsid w:val="00A46B0C"/>
    <w:rsid w:val="00A503B1"/>
    <w:rsid w:val="00A55851"/>
    <w:rsid w:val="00A56DD4"/>
    <w:rsid w:val="00A577A4"/>
    <w:rsid w:val="00A57939"/>
    <w:rsid w:val="00A60D45"/>
    <w:rsid w:val="00A61884"/>
    <w:rsid w:val="00A64328"/>
    <w:rsid w:val="00A66ED6"/>
    <w:rsid w:val="00A678F9"/>
    <w:rsid w:val="00A70106"/>
    <w:rsid w:val="00A74CB7"/>
    <w:rsid w:val="00A74E05"/>
    <w:rsid w:val="00A7647E"/>
    <w:rsid w:val="00A76795"/>
    <w:rsid w:val="00A80213"/>
    <w:rsid w:val="00A821C0"/>
    <w:rsid w:val="00A82C25"/>
    <w:rsid w:val="00A85FCB"/>
    <w:rsid w:val="00A8658A"/>
    <w:rsid w:val="00A92CA9"/>
    <w:rsid w:val="00A94DA9"/>
    <w:rsid w:val="00A96350"/>
    <w:rsid w:val="00AA16F5"/>
    <w:rsid w:val="00AA2ECC"/>
    <w:rsid w:val="00AA5F2C"/>
    <w:rsid w:val="00AB03CC"/>
    <w:rsid w:val="00AB056D"/>
    <w:rsid w:val="00AB2DE9"/>
    <w:rsid w:val="00AB388C"/>
    <w:rsid w:val="00AB7E3D"/>
    <w:rsid w:val="00AC05FC"/>
    <w:rsid w:val="00AC2B2C"/>
    <w:rsid w:val="00AC552D"/>
    <w:rsid w:val="00AC58A7"/>
    <w:rsid w:val="00AD0E2A"/>
    <w:rsid w:val="00AD5236"/>
    <w:rsid w:val="00AD55F5"/>
    <w:rsid w:val="00AE20C2"/>
    <w:rsid w:val="00AE361E"/>
    <w:rsid w:val="00AF25FF"/>
    <w:rsid w:val="00B000BE"/>
    <w:rsid w:val="00B009D7"/>
    <w:rsid w:val="00B03C72"/>
    <w:rsid w:val="00B05D1B"/>
    <w:rsid w:val="00B129DF"/>
    <w:rsid w:val="00B13D3E"/>
    <w:rsid w:val="00B1409A"/>
    <w:rsid w:val="00B1496D"/>
    <w:rsid w:val="00B16415"/>
    <w:rsid w:val="00B17BCD"/>
    <w:rsid w:val="00B23291"/>
    <w:rsid w:val="00B2754B"/>
    <w:rsid w:val="00B30DA6"/>
    <w:rsid w:val="00B31AD7"/>
    <w:rsid w:val="00B37D8E"/>
    <w:rsid w:val="00B41D95"/>
    <w:rsid w:val="00B425DF"/>
    <w:rsid w:val="00B454D7"/>
    <w:rsid w:val="00B53018"/>
    <w:rsid w:val="00B54140"/>
    <w:rsid w:val="00B5715E"/>
    <w:rsid w:val="00B63C5A"/>
    <w:rsid w:val="00B64056"/>
    <w:rsid w:val="00B64C8B"/>
    <w:rsid w:val="00B64D79"/>
    <w:rsid w:val="00B650F4"/>
    <w:rsid w:val="00B7084F"/>
    <w:rsid w:val="00B70DFC"/>
    <w:rsid w:val="00B7432B"/>
    <w:rsid w:val="00B750F2"/>
    <w:rsid w:val="00B76F7D"/>
    <w:rsid w:val="00B8131F"/>
    <w:rsid w:val="00B84214"/>
    <w:rsid w:val="00B901D0"/>
    <w:rsid w:val="00B90218"/>
    <w:rsid w:val="00B905A2"/>
    <w:rsid w:val="00B93053"/>
    <w:rsid w:val="00B93377"/>
    <w:rsid w:val="00B94B0A"/>
    <w:rsid w:val="00BA18B2"/>
    <w:rsid w:val="00BA23A0"/>
    <w:rsid w:val="00BA23CD"/>
    <w:rsid w:val="00BA69DE"/>
    <w:rsid w:val="00BA7176"/>
    <w:rsid w:val="00BB08B7"/>
    <w:rsid w:val="00BB2A9C"/>
    <w:rsid w:val="00BB3153"/>
    <w:rsid w:val="00BB36BC"/>
    <w:rsid w:val="00BB4FD8"/>
    <w:rsid w:val="00BC15F9"/>
    <w:rsid w:val="00BC75B8"/>
    <w:rsid w:val="00BC7605"/>
    <w:rsid w:val="00BD0A06"/>
    <w:rsid w:val="00BD403E"/>
    <w:rsid w:val="00BD7442"/>
    <w:rsid w:val="00BD7F26"/>
    <w:rsid w:val="00BE1BA7"/>
    <w:rsid w:val="00BE2B26"/>
    <w:rsid w:val="00BE3D7C"/>
    <w:rsid w:val="00BE450C"/>
    <w:rsid w:val="00BE55F7"/>
    <w:rsid w:val="00BE6CD8"/>
    <w:rsid w:val="00BE6F0E"/>
    <w:rsid w:val="00BE72CD"/>
    <w:rsid w:val="00BF3829"/>
    <w:rsid w:val="00BF459F"/>
    <w:rsid w:val="00BF4A32"/>
    <w:rsid w:val="00BF4A57"/>
    <w:rsid w:val="00BF548D"/>
    <w:rsid w:val="00BF63C6"/>
    <w:rsid w:val="00BF6D7A"/>
    <w:rsid w:val="00BF75CC"/>
    <w:rsid w:val="00BF7F0F"/>
    <w:rsid w:val="00BF7F54"/>
    <w:rsid w:val="00C0214B"/>
    <w:rsid w:val="00C02484"/>
    <w:rsid w:val="00C039AB"/>
    <w:rsid w:val="00C041CE"/>
    <w:rsid w:val="00C04D95"/>
    <w:rsid w:val="00C07C39"/>
    <w:rsid w:val="00C16220"/>
    <w:rsid w:val="00C2181C"/>
    <w:rsid w:val="00C21D24"/>
    <w:rsid w:val="00C22FC2"/>
    <w:rsid w:val="00C25458"/>
    <w:rsid w:val="00C25765"/>
    <w:rsid w:val="00C2656D"/>
    <w:rsid w:val="00C311DA"/>
    <w:rsid w:val="00C31DD4"/>
    <w:rsid w:val="00C34354"/>
    <w:rsid w:val="00C40CFD"/>
    <w:rsid w:val="00C51C41"/>
    <w:rsid w:val="00C5336B"/>
    <w:rsid w:val="00C53424"/>
    <w:rsid w:val="00C55E9C"/>
    <w:rsid w:val="00C56FEF"/>
    <w:rsid w:val="00C574FD"/>
    <w:rsid w:val="00C631C5"/>
    <w:rsid w:val="00C64A35"/>
    <w:rsid w:val="00C70ADD"/>
    <w:rsid w:val="00C719CA"/>
    <w:rsid w:val="00C71A04"/>
    <w:rsid w:val="00C7481B"/>
    <w:rsid w:val="00C90B9D"/>
    <w:rsid w:val="00C91E70"/>
    <w:rsid w:val="00C92C95"/>
    <w:rsid w:val="00C969B5"/>
    <w:rsid w:val="00CA10D1"/>
    <w:rsid w:val="00CA1AE0"/>
    <w:rsid w:val="00CA25E7"/>
    <w:rsid w:val="00CA3773"/>
    <w:rsid w:val="00CA4E79"/>
    <w:rsid w:val="00CB203B"/>
    <w:rsid w:val="00CB4681"/>
    <w:rsid w:val="00CB4DB5"/>
    <w:rsid w:val="00CB6608"/>
    <w:rsid w:val="00CB68EB"/>
    <w:rsid w:val="00CB73B6"/>
    <w:rsid w:val="00CC0BBA"/>
    <w:rsid w:val="00CD21E5"/>
    <w:rsid w:val="00CD4EBE"/>
    <w:rsid w:val="00CD5201"/>
    <w:rsid w:val="00CD76A8"/>
    <w:rsid w:val="00CE06B2"/>
    <w:rsid w:val="00CE0F39"/>
    <w:rsid w:val="00CE11A6"/>
    <w:rsid w:val="00CE34BB"/>
    <w:rsid w:val="00CE365A"/>
    <w:rsid w:val="00CE44F7"/>
    <w:rsid w:val="00CE4772"/>
    <w:rsid w:val="00CE480A"/>
    <w:rsid w:val="00CE5211"/>
    <w:rsid w:val="00CE58F3"/>
    <w:rsid w:val="00CE5C56"/>
    <w:rsid w:val="00CE7254"/>
    <w:rsid w:val="00CE7A84"/>
    <w:rsid w:val="00CE7B91"/>
    <w:rsid w:val="00CF0F90"/>
    <w:rsid w:val="00CF17B9"/>
    <w:rsid w:val="00CF2B23"/>
    <w:rsid w:val="00CF49F9"/>
    <w:rsid w:val="00D028F1"/>
    <w:rsid w:val="00D05F17"/>
    <w:rsid w:val="00D05FD6"/>
    <w:rsid w:val="00D07602"/>
    <w:rsid w:val="00D07978"/>
    <w:rsid w:val="00D11758"/>
    <w:rsid w:val="00D149E8"/>
    <w:rsid w:val="00D15923"/>
    <w:rsid w:val="00D202AE"/>
    <w:rsid w:val="00D2287E"/>
    <w:rsid w:val="00D2347E"/>
    <w:rsid w:val="00D23FFE"/>
    <w:rsid w:val="00D316B2"/>
    <w:rsid w:val="00D32D67"/>
    <w:rsid w:val="00D364A5"/>
    <w:rsid w:val="00D403B2"/>
    <w:rsid w:val="00D40C84"/>
    <w:rsid w:val="00D426C0"/>
    <w:rsid w:val="00D4282D"/>
    <w:rsid w:val="00D43C57"/>
    <w:rsid w:val="00D459FC"/>
    <w:rsid w:val="00D46472"/>
    <w:rsid w:val="00D50D88"/>
    <w:rsid w:val="00D548F1"/>
    <w:rsid w:val="00D56261"/>
    <w:rsid w:val="00D601E6"/>
    <w:rsid w:val="00D611B5"/>
    <w:rsid w:val="00D63D18"/>
    <w:rsid w:val="00D64A9E"/>
    <w:rsid w:val="00D64D23"/>
    <w:rsid w:val="00D7236A"/>
    <w:rsid w:val="00D72CC2"/>
    <w:rsid w:val="00D73074"/>
    <w:rsid w:val="00D74ABE"/>
    <w:rsid w:val="00D7513F"/>
    <w:rsid w:val="00D75D75"/>
    <w:rsid w:val="00D9514A"/>
    <w:rsid w:val="00D951B2"/>
    <w:rsid w:val="00D9560C"/>
    <w:rsid w:val="00DA1BEF"/>
    <w:rsid w:val="00DA57D6"/>
    <w:rsid w:val="00DB3E14"/>
    <w:rsid w:val="00DB3FCB"/>
    <w:rsid w:val="00DB4580"/>
    <w:rsid w:val="00DB727C"/>
    <w:rsid w:val="00DC3778"/>
    <w:rsid w:val="00DC493E"/>
    <w:rsid w:val="00DC4D2E"/>
    <w:rsid w:val="00DD13EF"/>
    <w:rsid w:val="00DD16DA"/>
    <w:rsid w:val="00DD1D37"/>
    <w:rsid w:val="00DD27C3"/>
    <w:rsid w:val="00DD4E44"/>
    <w:rsid w:val="00DD66BC"/>
    <w:rsid w:val="00DE0740"/>
    <w:rsid w:val="00DE374E"/>
    <w:rsid w:val="00DE4428"/>
    <w:rsid w:val="00DE7648"/>
    <w:rsid w:val="00DF031C"/>
    <w:rsid w:val="00DF28F0"/>
    <w:rsid w:val="00DF7384"/>
    <w:rsid w:val="00DF7A9D"/>
    <w:rsid w:val="00E02382"/>
    <w:rsid w:val="00E026B7"/>
    <w:rsid w:val="00E078D0"/>
    <w:rsid w:val="00E12461"/>
    <w:rsid w:val="00E12B56"/>
    <w:rsid w:val="00E15CCB"/>
    <w:rsid w:val="00E1612D"/>
    <w:rsid w:val="00E20930"/>
    <w:rsid w:val="00E21797"/>
    <w:rsid w:val="00E21A0A"/>
    <w:rsid w:val="00E24C4A"/>
    <w:rsid w:val="00E25456"/>
    <w:rsid w:val="00E27470"/>
    <w:rsid w:val="00E316B1"/>
    <w:rsid w:val="00E32EBC"/>
    <w:rsid w:val="00E36915"/>
    <w:rsid w:val="00E37D9A"/>
    <w:rsid w:val="00E46D61"/>
    <w:rsid w:val="00E51652"/>
    <w:rsid w:val="00E51983"/>
    <w:rsid w:val="00E53351"/>
    <w:rsid w:val="00E56AF3"/>
    <w:rsid w:val="00E60627"/>
    <w:rsid w:val="00E638AF"/>
    <w:rsid w:val="00E64FE2"/>
    <w:rsid w:val="00E6728F"/>
    <w:rsid w:val="00E722F4"/>
    <w:rsid w:val="00E74A2C"/>
    <w:rsid w:val="00E76910"/>
    <w:rsid w:val="00E82C25"/>
    <w:rsid w:val="00E83705"/>
    <w:rsid w:val="00E84F42"/>
    <w:rsid w:val="00E86EFF"/>
    <w:rsid w:val="00E92791"/>
    <w:rsid w:val="00E9415B"/>
    <w:rsid w:val="00E94917"/>
    <w:rsid w:val="00E94A4C"/>
    <w:rsid w:val="00E95D76"/>
    <w:rsid w:val="00E95E54"/>
    <w:rsid w:val="00E97F05"/>
    <w:rsid w:val="00EA4024"/>
    <w:rsid w:val="00EA6157"/>
    <w:rsid w:val="00EB0242"/>
    <w:rsid w:val="00EB15DE"/>
    <w:rsid w:val="00EB2A23"/>
    <w:rsid w:val="00EB619E"/>
    <w:rsid w:val="00EB63D1"/>
    <w:rsid w:val="00EB6618"/>
    <w:rsid w:val="00EB707B"/>
    <w:rsid w:val="00EC01B0"/>
    <w:rsid w:val="00EC2C09"/>
    <w:rsid w:val="00EC5266"/>
    <w:rsid w:val="00EC6D52"/>
    <w:rsid w:val="00EC757C"/>
    <w:rsid w:val="00ED0C25"/>
    <w:rsid w:val="00ED0D9D"/>
    <w:rsid w:val="00ED134C"/>
    <w:rsid w:val="00ED1ED5"/>
    <w:rsid w:val="00ED3530"/>
    <w:rsid w:val="00ED7A4A"/>
    <w:rsid w:val="00EE0000"/>
    <w:rsid w:val="00EE0B4E"/>
    <w:rsid w:val="00EE102C"/>
    <w:rsid w:val="00EE12CB"/>
    <w:rsid w:val="00EE1355"/>
    <w:rsid w:val="00EE26EC"/>
    <w:rsid w:val="00EE28B7"/>
    <w:rsid w:val="00EE3F66"/>
    <w:rsid w:val="00EE40F6"/>
    <w:rsid w:val="00EE7F35"/>
    <w:rsid w:val="00EF1B12"/>
    <w:rsid w:val="00EF5181"/>
    <w:rsid w:val="00EF7472"/>
    <w:rsid w:val="00F00ABE"/>
    <w:rsid w:val="00F01534"/>
    <w:rsid w:val="00F019F9"/>
    <w:rsid w:val="00F02E6B"/>
    <w:rsid w:val="00F051A3"/>
    <w:rsid w:val="00F05918"/>
    <w:rsid w:val="00F119DB"/>
    <w:rsid w:val="00F14E12"/>
    <w:rsid w:val="00F15632"/>
    <w:rsid w:val="00F15A94"/>
    <w:rsid w:val="00F168B7"/>
    <w:rsid w:val="00F1763A"/>
    <w:rsid w:val="00F205F3"/>
    <w:rsid w:val="00F222D4"/>
    <w:rsid w:val="00F230FA"/>
    <w:rsid w:val="00F2499A"/>
    <w:rsid w:val="00F263FA"/>
    <w:rsid w:val="00F279F2"/>
    <w:rsid w:val="00F31EE3"/>
    <w:rsid w:val="00F32C9D"/>
    <w:rsid w:val="00F35A5D"/>
    <w:rsid w:val="00F414B5"/>
    <w:rsid w:val="00F431E8"/>
    <w:rsid w:val="00F466C8"/>
    <w:rsid w:val="00F539F6"/>
    <w:rsid w:val="00F5552A"/>
    <w:rsid w:val="00F57740"/>
    <w:rsid w:val="00F579D8"/>
    <w:rsid w:val="00F60E78"/>
    <w:rsid w:val="00F6130E"/>
    <w:rsid w:val="00F62951"/>
    <w:rsid w:val="00F63346"/>
    <w:rsid w:val="00F648C0"/>
    <w:rsid w:val="00F662B7"/>
    <w:rsid w:val="00F720DB"/>
    <w:rsid w:val="00F72F68"/>
    <w:rsid w:val="00F737D9"/>
    <w:rsid w:val="00F802B2"/>
    <w:rsid w:val="00F8516F"/>
    <w:rsid w:val="00F86B1F"/>
    <w:rsid w:val="00F86C36"/>
    <w:rsid w:val="00F87DAE"/>
    <w:rsid w:val="00F90744"/>
    <w:rsid w:val="00F929CE"/>
    <w:rsid w:val="00F92F2F"/>
    <w:rsid w:val="00FA2751"/>
    <w:rsid w:val="00FA70B9"/>
    <w:rsid w:val="00FB31EA"/>
    <w:rsid w:val="00FC10E3"/>
    <w:rsid w:val="00FC41D6"/>
    <w:rsid w:val="00FC4E26"/>
    <w:rsid w:val="00FC61C2"/>
    <w:rsid w:val="00FC6630"/>
    <w:rsid w:val="00FC6B9F"/>
    <w:rsid w:val="00FC6F97"/>
    <w:rsid w:val="00FC77B5"/>
    <w:rsid w:val="00FD04A8"/>
    <w:rsid w:val="00FD059A"/>
    <w:rsid w:val="00FD0A8B"/>
    <w:rsid w:val="00FD1FC6"/>
    <w:rsid w:val="00FD278A"/>
    <w:rsid w:val="00FD5CF6"/>
    <w:rsid w:val="00FE06F8"/>
    <w:rsid w:val="00FE1331"/>
    <w:rsid w:val="00FE15E8"/>
    <w:rsid w:val="00FE2614"/>
    <w:rsid w:val="00FE6858"/>
    <w:rsid w:val="00FF0FA5"/>
    <w:rsid w:val="00FF3D3C"/>
    <w:rsid w:val="00FF4085"/>
    <w:rsid w:val="00FF762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9025"/>
    <o:shapelayout v:ext="edit">
      <o:idmap v:ext="edit" data="1"/>
    </o:shapelayout>
  </w:shapeDefaults>
  <w:doNotEmbedSmartTags/>
  <w:decimalSymbol w:val=","/>
  <w:listSeparator w:val=";"/>
  <w14:docId w14:val="171333D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C6F97"/>
    <w:pPr>
      <w:suppressAutoHyphens/>
      <w:spacing w:after="240"/>
    </w:pPr>
    <w:rPr>
      <w:rFonts w:ascii="Calibri" w:eastAsia="SimSun" w:hAnsi="Calibri" w:cs="Calibri"/>
      <w:kern w:val="1"/>
      <w:sz w:val="22"/>
      <w:szCs w:val="22"/>
      <w:lang w:eastAsia="ar-SA"/>
    </w:rPr>
  </w:style>
  <w:style w:type="paragraph" w:styleId="Nagwek1">
    <w:name w:val="heading 1"/>
    <w:basedOn w:val="Normalny"/>
    <w:next w:val="Tekstpodstawowy"/>
    <w:qFormat/>
    <w:rsid w:val="00EA6157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Nagwek2">
    <w:name w:val="heading 2"/>
    <w:basedOn w:val="Normalny"/>
    <w:next w:val="Tekstpodstawowy"/>
    <w:qFormat/>
    <w:rsid w:val="00EA6157"/>
    <w:pPr>
      <w:keepNext/>
      <w:keepLines/>
      <w:spacing w:before="200" w:after="0"/>
      <w:outlineLvl w:val="1"/>
    </w:pPr>
    <w:rPr>
      <w:rFonts w:ascii="Cambria" w:hAnsi="Cambria"/>
      <w:b/>
      <w:bCs/>
      <w:color w:val="4F81BD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sid w:val="00EA6157"/>
  </w:style>
  <w:style w:type="character" w:customStyle="1" w:styleId="WW8Num1z1">
    <w:name w:val="WW8Num1z1"/>
    <w:rsid w:val="00EA6157"/>
  </w:style>
  <w:style w:type="character" w:customStyle="1" w:styleId="WW8Num1z2">
    <w:name w:val="WW8Num1z2"/>
    <w:rsid w:val="00EA6157"/>
  </w:style>
  <w:style w:type="character" w:customStyle="1" w:styleId="WW8Num2z1">
    <w:name w:val="WW8Num2z1"/>
    <w:rsid w:val="00EA6157"/>
    <w:rPr>
      <w:rFonts w:ascii="Arial" w:hAnsi="Arial" w:cs="Arial"/>
      <w:color w:val="000000"/>
    </w:rPr>
  </w:style>
  <w:style w:type="character" w:customStyle="1" w:styleId="WW8Num2z2">
    <w:name w:val="WW8Num2z2"/>
    <w:rsid w:val="00EA6157"/>
    <w:rPr>
      <w:rFonts w:cs="Times New Roman"/>
    </w:rPr>
  </w:style>
  <w:style w:type="character" w:customStyle="1" w:styleId="WW8Num3z0">
    <w:name w:val="WW8Num3z0"/>
    <w:rsid w:val="00EA6157"/>
  </w:style>
  <w:style w:type="character" w:customStyle="1" w:styleId="WW8Num3z1">
    <w:name w:val="WW8Num3z1"/>
    <w:rsid w:val="00EA6157"/>
    <w:rPr>
      <w:b w:val="0"/>
    </w:rPr>
  </w:style>
  <w:style w:type="character" w:customStyle="1" w:styleId="WW8Num3z2">
    <w:name w:val="WW8Num3z2"/>
    <w:rsid w:val="00EA6157"/>
    <w:rPr>
      <w:rFonts w:cs="Times New Roman"/>
    </w:rPr>
  </w:style>
  <w:style w:type="character" w:customStyle="1" w:styleId="WW8Num4z0">
    <w:name w:val="WW8Num4z0"/>
    <w:rsid w:val="00EA6157"/>
    <w:rPr>
      <w:rFonts w:ascii="Symbol" w:hAnsi="Symbol" w:cs="Symbol"/>
    </w:rPr>
  </w:style>
  <w:style w:type="character" w:customStyle="1" w:styleId="WW8Num5z0">
    <w:name w:val="WW8Num5z0"/>
    <w:rsid w:val="00EA6157"/>
    <w:rPr>
      <w:rFonts w:cs="Times New Roman"/>
    </w:rPr>
  </w:style>
  <w:style w:type="character" w:customStyle="1" w:styleId="WW8Num5z1">
    <w:name w:val="WW8Num5z1"/>
    <w:rsid w:val="00EA6157"/>
    <w:rPr>
      <w:rFonts w:ascii="Courier New" w:hAnsi="Courier New" w:cs="Courier New"/>
    </w:rPr>
  </w:style>
  <w:style w:type="character" w:customStyle="1" w:styleId="WW8Num5z2">
    <w:name w:val="WW8Num5z2"/>
    <w:rsid w:val="00EA6157"/>
    <w:rPr>
      <w:rFonts w:ascii="Wingdings" w:hAnsi="Wingdings" w:cs="Wingdings"/>
    </w:rPr>
  </w:style>
  <w:style w:type="character" w:customStyle="1" w:styleId="WW8Num5z3">
    <w:name w:val="WW8Num5z3"/>
    <w:rsid w:val="00EA6157"/>
    <w:rPr>
      <w:rFonts w:ascii="Symbol" w:hAnsi="Symbol" w:cs="Symbol"/>
    </w:rPr>
  </w:style>
  <w:style w:type="character" w:customStyle="1" w:styleId="WW8Num6z0">
    <w:name w:val="WW8Num6z0"/>
    <w:rsid w:val="00EA6157"/>
    <w:rPr>
      <w:bCs/>
    </w:rPr>
  </w:style>
  <w:style w:type="character" w:customStyle="1" w:styleId="WW8Num13z0">
    <w:name w:val="WW8Num13z0"/>
    <w:rsid w:val="00EA6157"/>
  </w:style>
  <w:style w:type="character" w:customStyle="1" w:styleId="WW8Num13z2">
    <w:name w:val="WW8Num13z2"/>
    <w:rsid w:val="00EA6157"/>
  </w:style>
  <w:style w:type="character" w:customStyle="1" w:styleId="WW8Num15z0">
    <w:name w:val="WW8Num15z0"/>
    <w:rsid w:val="00EA6157"/>
  </w:style>
  <w:style w:type="character" w:customStyle="1" w:styleId="WW8Num17z0">
    <w:name w:val="WW8Num17z0"/>
    <w:rsid w:val="00EA6157"/>
  </w:style>
  <w:style w:type="character" w:customStyle="1" w:styleId="WW8Num19z0">
    <w:name w:val="WW8Num19z0"/>
    <w:rsid w:val="00EA6157"/>
  </w:style>
  <w:style w:type="character" w:customStyle="1" w:styleId="WW8Num20z0">
    <w:name w:val="WW8Num20z0"/>
    <w:rsid w:val="00EA6157"/>
    <w:rPr>
      <w:rFonts w:ascii="Arial" w:hAnsi="Arial" w:cs="Arial"/>
      <w:b/>
      <w:color w:val="000000"/>
    </w:rPr>
  </w:style>
  <w:style w:type="character" w:customStyle="1" w:styleId="WW8Num21z0">
    <w:name w:val="WW8Num21z0"/>
    <w:rsid w:val="00EA6157"/>
    <w:rPr>
      <w:rFonts w:ascii="Arial" w:hAnsi="Arial" w:cs="Arial"/>
      <w:color w:val="auto"/>
      <w:shd w:val="clear" w:color="auto" w:fill="auto"/>
    </w:rPr>
  </w:style>
  <w:style w:type="character" w:customStyle="1" w:styleId="WW8Num22z0">
    <w:name w:val="WW8Num22z0"/>
    <w:rsid w:val="00EA6157"/>
    <w:rPr>
      <w:rFonts w:ascii="Arial" w:hAnsi="Arial" w:cs="Arial"/>
      <w:b/>
      <w:color w:val="000000"/>
      <w:shd w:val="clear" w:color="auto" w:fill="auto"/>
    </w:rPr>
  </w:style>
  <w:style w:type="character" w:customStyle="1" w:styleId="WW8Num23z0">
    <w:name w:val="WW8Num23z0"/>
    <w:rsid w:val="00EA6157"/>
    <w:rPr>
      <w:rFonts w:cs="Arial"/>
      <w:b/>
    </w:rPr>
  </w:style>
  <w:style w:type="character" w:customStyle="1" w:styleId="WW8Num24z0">
    <w:name w:val="WW8Num24z0"/>
    <w:rsid w:val="00EA6157"/>
    <w:rPr>
      <w:color w:val="000000"/>
    </w:rPr>
  </w:style>
  <w:style w:type="character" w:customStyle="1" w:styleId="WW8Num25z0">
    <w:name w:val="WW8Num25z0"/>
    <w:rsid w:val="00EA6157"/>
    <w:rPr>
      <w:rFonts w:ascii="Arial" w:hAnsi="Arial" w:cs="Arial"/>
      <w:b/>
      <w:color w:val="000000"/>
      <w:sz w:val="24"/>
      <w:szCs w:val="24"/>
    </w:rPr>
  </w:style>
  <w:style w:type="character" w:customStyle="1" w:styleId="WW8Num26z0">
    <w:name w:val="WW8Num26z0"/>
    <w:rsid w:val="00EA6157"/>
    <w:rPr>
      <w:rFonts w:ascii="Arial" w:hAnsi="Arial" w:cs="Arial"/>
      <w:color w:val="000000"/>
    </w:rPr>
  </w:style>
  <w:style w:type="character" w:customStyle="1" w:styleId="WW8Num27z0">
    <w:name w:val="WW8Num27z0"/>
    <w:rsid w:val="00EA6157"/>
    <w:rPr>
      <w:b/>
    </w:rPr>
  </w:style>
  <w:style w:type="character" w:customStyle="1" w:styleId="WW8Num28z0">
    <w:name w:val="WW8Num28z0"/>
    <w:rsid w:val="00EA6157"/>
    <w:rPr>
      <w:rFonts w:ascii="Arial" w:hAnsi="Arial" w:cs="Arial"/>
      <w:color w:val="000000"/>
    </w:rPr>
  </w:style>
  <w:style w:type="character" w:customStyle="1" w:styleId="WW8Num29z0">
    <w:name w:val="WW8Num29z0"/>
    <w:rsid w:val="00EA6157"/>
    <w:rPr>
      <w:rFonts w:ascii="Arial" w:hAnsi="Arial" w:cs="Arial"/>
      <w:color w:val="000000"/>
    </w:rPr>
  </w:style>
  <w:style w:type="character" w:customStyle="1" w:styleId="WW8Num31z0">
    <w:name w:val="WW8Num31z0"/>
    <w:rsid w:val="00EA6157"/>
  </w:style>
  <w:style w:type="character" w:customStyle="1" w:styleId="WW8Num32z0">
    <w:name w:val="WW8Num32z0"/>
    <w:rsid w:val="00EA6157"/>
    <w:rPr>
      <w:rFonts w:ascii="Arial" w:hAnsi="Arial" w:cs="Arial"/>
      <w:b/>
      <w:color w:val="000000"/>
    </w:rPr>
  </w:style>
  <w:style w:type="character" w:customStyle="1" w:styleId="WW8Num33z0">
    <w:name w:val="WW8Num33z0"/>
    <w:rsid w:val="00EA6157"/>
    <w:rPr>
      <w:rFonts w:ascii="Arial" w:hAnsi="Arial" w:cs="Arial"/>
      <w:b/>
      <w:color w:val="000000"/>
    </w:rPr>
  </w:style>
  <w:style w:type="character" w:customStyle="1" w:styleId="WW8Num34z0">
    <w:name w:val="WW8Num34z0"/>
    <w:rsid w:val="00EA6157"/>
    <w:rPr>
      <w:rFonts w:ascii="Arial" w:hAnsi="Arial" w:cs="Arial"/>
      <w:b/>
    </w:rPr>
  </w:style>
  <w:style w:type="character" w:customStyle="1" w:styleId="WW8Num38z0">
    <w:name w:val="WW8Num38z0"/>
    <w:rsid w:val="00EA6157"/>
  </w:style>
  <w:style w:type="character" w:customStyle="1" w:styleId="WW8Num41z0">
    <w:name w:val="WW8Num41z0"/>
    <w:rsid w:val="00EA6157"/>
  </w:style>
  <w:style w:type="character" w:customStyle="1" w:styleId="WW8Num42z0">
    <w:name w:val="WW8Num42z0"/>
    <w:rsid w:val="00EA6157"/>
    <w:rPr>
      <w:rFonts w:ascii="Arial" w:hAnsi="Arial" w:cs="Arial"/>
      <w:color w:val="000000"/>
    </w:rPr>
  </w:style>
  <w:style w:type="character" w:customStyle="1" w:styleId="WW8Num46z0">
    <w:name w:val="WW8Num46z0"/>
    <w:rsid w:val="00EA6157"/>
    <w:rPr>
      <w:b/>
    </w:rPr>
  </w:style>
  <w:style w:type="character" w:customStyle="1" w:styleId="WW8Num47z0">
    <w:name w:val="WW8Num47z0"/>
    <w:rsid w:val="00EA6157"/>
    <w:rPr>
      <w:b/>
    </w:rPr>
  </w:style>
  <w:style w:type="character" w:customStyle="1" w:styleId="WW8Num48z0">
    <w:name w:val="WW8Num48z0"/>
    <w:rsid w:val="00EA6157"/>
    <w:rPr>
      <w:rFonts w:ascii="Arial" w:hAnsi="Arial" w:cs="Arial"/>
      <w:b/>
      <w:color w:val="000000"/>
    </w:rPr>
  </w:style>
  <w:style w:type="character" w:customStyle="1" w:styleId="WW8Num49z0">
    <w:name w:val="WW8Num49z0"/>
    <w:rsid w:val="00EA6157"/>
    <w:rPr>
      <w:rFonts w:ascii="Arial" w:hAnsi="Arial" w:cs="Arial"/>
      <w:color w:val="000000"/>
    </w:rPr>
  </w:style>
  <w:style w:type="character" w:customStyle="1" w:styleId="WW8Num50z0">
    <w:name w:val="WW8Num50z0"/>
    <w:rsid w:val="00EA6157"/>
    <w:rPr>
      <w:rFonts w:ascii="Arial" w:hAnsi="Arial" w:cs="Arial"/>
      <w:color w:val="000000"/>
    </w:rPr>
  </w:style>
  <w:style w:type="character" w:customStyle="1" w:styleId="WW8Num51z0">
    <w:name w:val="WW8Num51z0"/>
    <w:rsid w:val="00EA6157"/>
    <w:rPr>
      <w:color w:val="000000"/>
    </w:rPr>
  </w:style>
  <w:style w:type="character" w:customStyle="1" w:styleId="Domylnaczcionkaakapitu3">
    <w:name w:val="Domyślna czcionka akapitu3"/>
    <w:rsid w:val="00EA6157"/>
  </w:style>
  <w:style w:type="character" w:customStyle="1" w:styleId="WW8Num1z3">
    <w:name w:val="WW8Num1z3"/>
    <w:rsid w:val="00EA6157"/>
  </w:style>
  <w:style w:type="character" w:customStyle="1" w:styleId="WW8Num1z4">
    <w:name w:val="WW8Num1z4"/>
    <w:rsid w:val="00EA6157"/>
  </w:style>
  <w:style w:type="character" w:customStyle="1" w:styleId="WW8Num1z5">
    <w:name w:val="WW8Num1z5"/>
    <w:rsid w:val="00EA6157"/>
  </w:style>
  <w:style w:type="character" w:customStyle="1" w:styleId="WW8Num1z6">
    <w:name w:val="WW8Num1z6"/>
    <w:rsid w:val="00EA6157"/>
  </w:style>
  <w:style w:type="character" w:customStyle="1" w:styleId="WW8Num1z7">
    <w:name w:val="WW8Num1z7"/>
    <w:rsid w:val="00EA6157"/>
  </w:style>
  <w:style w:type="character" w:customStyle="1" w:styleId="WW8Num1z8">
    <w:name w:val="WW8Num1z8"/>
    <w:rsid w:val="00EA6157"/>
  </w:style>
  <w:style w:type="character" w:customStyle="1" w:styleId="WW8Num2z0">
    <w:name w:val="WW8Num2z0"/>
    <w:rsid w:val="00EA6157"/>
    <w:rPr>
      <w:rFonts w:ascii="Arial" w:hAnsi="Arial" w:cs="Arial"/>
    </w:rPr>
  </w:style>
  <w:style w:type="character" w:customStyle="1" w:styleId="WW8Num4z1">
    <w:name w:val="WW8Num4z1"/>
    <w:rsid w:val="00EA6157"/>
    <w:rPr>
      <w:rFonts w:ascii="Courier New" w:hAnsi="Courier New" w:cs="Courier New"/>
    </w:rPr>
  </w:style>
  <w:style w:type="character" w:customStyle="1" w:styleId="WW8Num4z2">
    <w:name w:val="WW8Num4z2"/>
    <w:rsid w:val="00EA6157"/>
    <w:rPr>
      <w:rFonts w:ascii="Wingdings" w:hAnsi="Wingdings" w:cs="Wingdings"/>
    </w:rPr>
  </w:style>
  <w:style w:type="character" w:customStyle="1" w:styleId="WW8Num6z1">
    <w:name w:val="WW8Num6z1"/>
    <w:rsid w:val="00EA6157"/>
    <w:rPr>
      <w:rFonts w:ascii="Courier New" w:hAnsi="Courier New" w:cs="Courier New"/>
    </w:rPr>
  </w:style>
  <w:style w:type="character" w:customStyle="1" w:styleId="WW8Num6z2">
    <w:name w:val="WW8Num6z2"/>
    <w:rsid w:val="00EA6157"/>
    <w:rPr>
      <w:rFonts w:ascii="Wingdings" w:hAnsi="Wingdings" w:cs="Wingdings"/>
    </w:rPr>
  </w:style>
  <w:style w:type="character" w:customStyle="1" w:styleId="WW8Num6z3">
    <w:name w:val="WW8Num6z3"/>
    <w:rsid w:val="00EA6157"/>
    <w:rPr>
      <w:rFonts w:ascii="Symbol" w:hAnsi="Symbol" w:cs="Symbol"/>
    </w:rPr>
  </w:style>
  <w:style w:type="character" w:customStyle="1" w:styleId="WW8Num7z0">
    <w:name w:val="WW8Num7z0"/>
    <w:rsid w:val="00EA6157"/>
    <w:rPr>
      <w:sz w:val="18"/>
      <w:szCs w:val="18"/>
    </w:rPr>
  </w:style>
  <w:style w:type="character" w:customStyle="1" w:styleId="WW8Num7z1">
    <w:name w:val="WW8Num7z1"/>
    <w:rsid w:val="00EA6157"/>
  </w:style>
  <w:style w:type="character" w:customStyle="1" w:styleId="WW8Num7z2">
    <w:name w:val="WW8Num7z2"/>
    <w:rsid w:val="00EA6157"/>
  </w:style>
  <w:style w:type="character" w:customStyle="1" w:styleId="WW8Num7z3">
    <w:name w:val="WW8Num7z3"/>
    <w:rsid w:val="00EA6157"/>
  </w:style>
  <w:style w:type="character" w:customStyle="1" w:styleId="WW8Num7z4">
    <w:name w:val="WW8Num7z4"/>
    <w:rsid w:val="00EA6157"/>
  </w:style>
  <w:style w:type="character" w:customStyle="1" w:styleId="WW8Num7z5">
    <w:name w:val="WW8Num7z5"/>
    <w:rsid w:val="00EA6157"/>
  </w:style>
  <w:style w:type="character" w:customStyle="1" w:styleId="WW8Num7z6">
    <w:name w:val="WW8Num7z6"/>
    <w:rsid w:val="00EA6157"/>
  </w:style>
  <w:style w:type="character" w:customStyle="1" w:styleId="WW8Num7z7">
    <w:name w:val="WW8Num7z7"/>
    <w:rsid w:val="00EA6157"/>
  </w:style>
  <w:style w:type="character" w:customStyle="1" w:styleId="WW8Num7z8">
    <w:name w:val="WW8Num7z8"/>
    <w:rsid w:val="00EA6157"/>
  </w:style>
  <w:style w:type="character" w:customStyle="1" w:styleId="WW8Num8z0">
    <w:name w:val="WW8Num8z0"/>
    <w:rsid w:val="00EA6157"/>
  </w:style>
  <w:style w:type="character" w:customStyle="1" w:styleId="WW8Num8z1">
    <w:name w:val="WW8Num8z1"/>
    <w:rsid w:val="00EA6157"/>
  </w:style>
  <w:style w:type="character" w:customStyle="1" w:styleId="WW8Num8z2">
    <w:name w:val="WW8Num8z2"/>
    <w:rsid w:val="00EA6157"/>
  </w:style>
  <w:style w:type="character" w:customStyle="1" w:styleId="WW8Num8z3">
    <w:name w:val="WW8Num8z3"/>
    <w:rsid w:val="00EA6157"/>
  </w:style>
  <w:style w:type="character" w:customStyle="1" w:styleId="WW8Num8z4">
    <w:name w:val="WW8Num8z4"/>
    <w:rsid w:val="00EA6157"/>
  </w:style>
  <w:style w:type="character" w:customStyle="1" w:styleId="WW8Num8z5">
    <w:name w:val="WW8Num8z5"/>
    <w:rsid w:val="00EA6157"/>
  </w:style>
  <w:style w:type="character" w:customStyle="1" w:styleId="WW8Num8z6">
    <w:name w:val="WW8Num8z6"/>
    <w:rsid w:val="00EA6157"/>
  </w:style>
  <w:style w:type="character" w:customStyle="1" w:styleId="WW8Num8z7">
    <w:name w:val="WW8Num8z7"/>
    <w:rsid w:val="00EA6157"/>
  </w:style>
  <w:style w:type="character" w:customStyle="1" w:styleId="WW8Num8z8">
    <w:name w:val="WW8Num8z8"/>
    <w:rsid w:val="00EA6157"/>
  </w:style>
  <w:style w:type="character" w:customStyle="1" w:styleId="WW8Num9z0">
    <w:name w:val="WW8Num9z0"/>
    <w:rsid w:val="00EA6157"/>
  </w:style>
  <w:style w:type="character" w:customStyle="1" w:styleId="WW8Num9z1">
    <w:name w:val="WW8Num9z1"/>
    <w:rsid w:val="00EA6157"/>
  </w:style>
  <w:style w:type="character" w:customStyle="1" w:styleId="WW8Num9z2">
    <w:name w:val="WW8Num9z2"/>
    <w:rsid w:val="00EA6157"/>
  </w:style>
  <w:style w:type="character" w:customStyle="1" w:styleId="WW8Num9z3">
    <w:name w:val="WW8Num9z3"/>
    <w:rsid w:val="00EA6157"/>
  </w:style>
  <w:style w:type="character" w:customStyle="1" w:styleId="WW8Num9z4">
    <w:name w:val="WW8Num9z4"/>
    <w:rsid w:val="00EA6157"/>
  </w:style>
  <w:style w:type="character" w:customStyle="1" w:styleId="WW8Num9z5">
    <w:name w:val="WW8Num9z5"/>
    <w:rsid w:val="00EA6157"/>
  </w:style>
  <w:style w:type="character" w:customStyle="1" w:styleId="WW8Num9z6">
    <w:name w:val="WW8Num9z6"/>
    <w:rsid w:val="00EA6157"/>
  </w:style>
  <w:style w:type="character" w:customStyle="1" w:styleId="WW8Num9z7">
    <w:name w:val="WW8Num9z7"/>
    <w:rsid w:val="00EA6157"/>
  </w:style>
  <w:style w:type="character" w:customStyle="1" w:styleId="WW8Num9z8">
    <w:name w:val="WW8Num9z8"/>
    <w:rsid w:val="00EA6157"/>
  </w:style>
  <w:style w:type="character" w:customStyle="1" w:styleId="WW8Num10z0">
    <w:name w:val="WW8Num10z0"/>
    <w:rsid w:val="00EA6157"/>
  </w:style>
  <w:style w:type="character" w:customStyle="1" w:styleId="WW8Num10z1">
    <w:name w:val="WW8Num10z1"/>
    <w:rsid w:val="00EA6157"/>
  </w:style>
  <w:style w:type="character" w:customStyle="1" w:styleId="WW8Num10z2">
    <w:name w:val="WW8Num10z2"/>
    <w:rsid w:val="00EA6157"/>
  </w:style>
  <w:style w:type="character" w:customStyle="1" w:styleId="WW8Num10z3">
    <w:name w:val="WW8Num10z3"/>
    <w:rsid w:val="00EA6157"/>
  </w:style>
  <w:style w:type="character" w:customStyle="1" w:styleId="WW8Num10z4">
    <w:name w:val="WW8Num10z4"/>
    <w:rsid w:val="00EA6157"/>
  </w:style>
  <w:style w:type="character" w:customStyle="1" w:styleId="WW8Num10z5">
    <w:name w:val="WW8Num10z5"/>
    <w:rsid w:val="00EA6157"/>
  </w:style>
  <w:style w:type="character" w:customStyle="1" w:styleId="WW8Num10z6">
    <w:name w:val="WW8Num10z6"/>
    <w:rsid w:val="00EA6157"/>
  </w:style>
  <w:style w:type="character" w:customStyle="1" w:styleId="WW8Num10z7">
    <w:name w:val="WW8Num10z7"/>
    <w:rsid w:val="00EA6157"/>
  </w:style>
  <w:style w:type="character" w:customStyle="1" w:styleId="WW8Num10z8">
    <w:name w:val="WW8Num10z8"/>
    <w:rsid w:val="00EA6157"/>
  </w:style>
  <w:style w:type="character" w:customStyle="1" w:styleId="WW8Num11z0">
    <w:name w:val="WW8Num11z0"/>
    <w:rsid w:val="00EA6157"/>
  </w:style>
  <w:style w:type="character" w:customStyle="1" w:styleId="WW8Num11z1">
    <w:name w:val="WW8Num11z1"/>
    <w:rsid w:val="00EA6157"/>
  </w:style>
  <w:style w:type="character" w:customStyle="1" w:styleId="WW8Num11z2">
    <w:name w:val="WW8Num11z2"/>
    <w:rsid w:val="00EA6157"/>
  </w:style>
  <w:style w:type="character" w:customStyle="1" w:styleId="WW8Num11z3">
    <w:name w:val="WW8Num11z3"/>
    <w:rsid w:val="00EA6157"/>
  </w:style>
  <w:style w:type="character" w:customStyle="1" w:styleId="WW8Num11z4">
    <w:name w:val="WW8Num11z4"/>
    <w:rsid w:val="00EA6157"/>
  </w:style>
  <w:style w:type="character" w:customStyle="1" w:styleId="WW8Num11z5">
    <w:name w:val="WW8Num11z5"/>
    <w:rsid w:val="00EA6157"/>
  </w:style>
  <w:style w:type="character" w:customStyle="1" w:styleId="WW8Num11z6">
    <w:name w:val="WW8Num11z6"/>
    <w:rsid w:val="00EA6157"/>
  </w:style>
  <w:style w:type="character" w:customStyle="1" w:styleId="WW8Num11z7">
    <w:name w:val="WW8Num11z7"/>
    <w:rsid w:val="00EA6157"/>
  </w:style>
  <w:style w:type="character" w:customStyle="1" w:styleId="WW8Num11z8">
    <w:name w:val="WW8Num11z8"/>
    <w:rsid w:val="00EA6157"/>
  </w:style>
  <w:style w:type="character" w:customStyle="1" w:styleId="WW8Num12z0">
    <w:name w:val="WW8Num12z0"/>
    <w:rsid w:val="00EA6157"/>
  </w:style>
  <w:style w:type="character" w:customStyle="1" w:styleId="WW8Num12z1">
    <w:name w:val="WW8Num12z1"/>
    <w:rsid w:val="00EA6157"/>
  </w:style>
  <w:style w:type="character" w:customStyle="1" w:styleId="WW8Num12z2">
    <w:name w:val="WW8Num12z2"/>
    <w:rsid w:val="00EA6157"/>
  </w:style>
  <w:style w:type="character" w:customStyle="1" w:styleId="WW8Num12z3">
    <w:name w:val="WW8Num12z3"/>
    <w:rsid w:val="00EA6157"/>
  </w:style>
  <w:style w:type="character" w:customStyle="1" w:styleId="WW8Num12z4">
    <w:name w:val="WW8Num12z4"/>
    <w:rsid w:val="00EA6157"/>
  </w:style>
  <w:style w:type="character" w:customStyle="1" w:styleId="WW8Num12z5">
    <w:name w:val="WW8Num12z5"/>
    <w:rsid w:val="00EA6157"/>
  </w:style>
  <w:style w:type="character" w:customStyle="1" w:styleId="WW8Num12z6">
    <w:name w:val="WW8Num12z6"/>
    <w:rsid w:val="00EA6157"/>
  </w:style>
  <w:style w:type="character" w:customStyle="1" w:styleId="WW8Num12z7">
    <w:name w:val="WW8Num12z7"/>
    <w:rsid w:val="00EA6157"/>
  </w:style>
  <w:style w:type="character" w:customStyle="1" w:styleId="WW8Num12z8">
    <w:name w:val="WW8Num12z8"/>
    <w:rsid w:val="00EA6157"/>
  </w:style>
  <w:style w:type="character" w:customStyle="1" w:styleId="WW8Num13z1">
    <w:name w:val="WW8Num13z1"/>
    <w:rsid w:val="00EA6157"/>
  </w:style>
  <w:style w:type="character" w:customStyle="1" w:styleId="WW8Num13z3">
    <w:name w:val="WW8Num13z3"/>
    <w:rsid w:val="00EA6157"/>
  </w:style>
  <w:style w:type="character" w:customStyle="1" w:styleId="WW8Num13z4">
    <w:name w:val="WW8Num13z4"/>
    <w:rsid w:val="00EA6157"/>
  </w:style>
  <w:style w:type="character" w:customStyle="1" w:styleId="WW8Num13z5">
    <w:name w:val="WW8Num13z5"/>
    <w:rsid w:val="00EA6157"/>
  </w:style>
  <w:style w:type="character" w:customStyle="1" w:styleId="WW8Num13z6">
    <w:name w:val="WW8Num13z6"/>
    <w:rsid w:val="00EA6157"/>
  </w:style>
  <w:style w:type="character" w:customStyle="1" w:styleId="WW8Num13z7">
    <w:name w:val="WW8Num13z7"/>
    <w:rsid w:val="00EA6157"/>
  </w:style>
  <w:style w:type="character" w:customStyle="1" w:styleId="WW8Num13z8">
    <w:name w:val="WW8Num13z8"/>
    <w:rsid w:val="00EA6157"/>
  </w:style>
  <w:style w:type="character" w:customStyle="1" w:styleId="WW8Num14z0">
    <w:name w:val="WW8Num14z0"/>
    <w:rsid w:val="00EA6157"/>
    <w:rPr>
      <w:rFonts w:ascii="Arial" w:hAnsi="Arial" w:cs="Arial"/>
      <w:color w:val="000000"/>
    </w:rPr>
  </w:style>
  <w:style w:type="character" w:customStyle="1" w:styleId="WW8Num14z1">
    <w:name w:val="WW8Num14z1"/>
    <w:rsid w:val="00EA6157"/>
  </w:style>
  <w:style w:type="character" w:customStyle="1" w:styleId="WW8Num14z2">
    <w:name w:val="WW8Num14z2"/>
    <w:rsid w:val="00EA6157"/>
    <w:rPr>
      <w:rFonts w:ascii="Symbol" w:hAnsi="Symbol" w:cs="Symbol"/>
    </w:rPr>
  </w:style>
  <w:style w:type="character" w:customStyle="1" w:styleId="WW8Num15z1">
    <w:name w:val="WW8Num15z1"/>
    <w:rsid w:val="00EA6157"/>
  </w:style>
  <w:style w:type="character" w:customStyle="1" w:styleId="WW8Num15z2">
    <w:name w:val="WW8Num15z2"/>
    <w:rsid w:val="00EA6157"/>
  </w:style>
  <w:style w:type="character" w:customStyle="1" w:styleId="WW8Num15z3">
    <w:name w:val="WW8Num15z3"/>
    <w:rsid w:val="00EA6157"/>
  </w:style>
  <w:style w:type="character" w:customStyle="1" w:styleId="WW8Num15z4">
    <w:name w:val="WW8Num15z4"/>
    <w:rsid w:val="00EA6157"/>
  </w:style>
  <w:style w:type="character" w:customStyle="1" w:styleId="WW8Num15z5">
    <w:name w:val="WW8Num15z5"/>
    <w:rsid w:val="00EA6157"/>
  </w:style>
  <w:style w:type="character" w:customStyle="1" w:styleId="WW8Num15z6">
    <w:name w:val="WW8Num15z6"/>
    <w:rsid w:val="00EA6157"/>
  </w:style>
  <w:style w:type="character" w:customStyle="1" w:styleId="WW8Num15z7">
    <w:name w:val="WW8Num15z7"/>
    <w:rsid w:val="00EA6157"/>
  </w:style>
  <w:style w:type="character" w:customStyle="1" w:styleId="WW8Num15z8">
    <w:name w:val="WW8Num15z8"/>
    <w:rsid w:val="00EA6157"/>
  </w:style>
  <w:style w:type="character" w:customStyle="1" w:styleId="WW8Num16z0">
    <w:name w:val="WW8Num16z0"/>
    <w:rsid w:val="00EA6157"/>
    <w:rPr>
      <w:rFonts w:ascii="Arial" w:hAnsi="Arial" w:cs="Arial"/>
      <w:b/>
      <w:color w:val="000000"/>
    </w:rPr>
  </w:style>
  <w:style w:type="character" w:customStyle="1" w:styleId="WW8Num16z1">
    <w:name w:val="WW8Num16z1"/>
    <w:rsid w:val="00EA6157"/>
  </w:style>
  <w:style w:type="character" w:customStyle="1" w:styleId="WW8Num16z2">
    <w:name w:val="WW8Num16z2"/>
    <w:rsid w:val="00EA6157"/>
  </w:style>
  <w:style w:type="character" w:customStyle="1" w:styleId="WW8Num16z3">
    <w:name w:val="WW8Num16z3"/>
    <w:rsid w:val="00EA6157"/>
  </w:style>
  <w:style w:type="character" w:customStyle="1" w:styleId="WW8Num16z4">
    <w:name w:val="WW8Num16z4"/>
    <w:rsid w:val="00EA6157"/>
  </w:style>
  <w:style w:type="character" w:customStyle="1" w:styleId="WW8Num16z5">
    <w:name w:val="WW8Num16z5"/>
    <w:rsid w:val="00EA6157"/>
  </w:style>
  <w:style w:type="character" w:customStyle="1" w:styleId="WW8Num16z6">
    <w:name w:val="WW8Num16z6"/>
    <w:rsid w:val="00EA6157"/>
  </w:style>
  <w:style w:type="character" w:customStyle="1" w:styleId="WW8Num16z7">
    <w:name w:val="WW8Num16z7"/>
    <w:rsid w:val="00EA6157"/>
  </w:style>
  <w:style w:type="character" w:customStyle="1" w:styleId="WW8Num16z8">
    <w:name w:val="WW8Num16z8"/>
    <w:rsid w:val="00EA6157"/>
  </w:style>
  <w:style w:type="character" w:customStyle="1" w:styleId="WW8Num17z1">
    <w:name w:val="WW8Num17z1"/>
    <w:rsid w:val="00EA6157"/>
  </w:style>
  <w:style w:type="character" w:customStyle="1" w:styleId="WW8Num17z2">
    <w:name w:val="WW8Num17z2"/>
    <w:rsid w:val="00EA6157"/>
  </w:style>
  <w:style w:type="character" w:customStyle="1" w:styleId="WW8Num17z3">
    <w:name w:val="WW8Num17z3"/>
    <w:rsid w:val="00EA6157"/>
  </w:style>
  <w:style w:type="character" w:customStyle="1" w:styleId="WW8Num17z4">
    <w:name w:val="WW8Num17z4"/>
    <w:rsid w:val="00EA6157"/>
  </w:style>
  <w:style w:type="character" w:customStyle="1" w:styleId="WW8Num17z5">
    <w:name w:val="WW8Num17z5"/>
    <w:rsid w:val="00EA6157"/>
  </w:style>
  <w:style w:type="character" w:customStyle="1" w:styleId="WW8Num17z6">
    <w:name w:val="WW8Num17z6"/>
    <w:rsid w:val="00EA6157"/>
  </w:style>
  <w:style w:type="character" w:customStyle="1" w:styleId="WW8Num17z7">
    <w:name w:val="WW8Num17z7"/>
    <w:rsid w:val="00EA6157"/>
  </w:style>
  <w:style w:type="character" w:customStyle="1" w:styleId="WW8Num17z8">
    <w:name w:val="WW8Num17z8"/>
    <w:rsid w:val="00EA6157"/>
  </w:style>
  <w:style w:type="character" w:customStyle="1" w:styleId="WW8Num18z0">
    <w:name w:val="WW8Num18z0"/>
    <w:rsid w:val="00EA6157"/>
    <w:rPr>
      <w:rFonts w:ascii="Arial" w:hAnsi="Arial" w:cs="Arial"/>
      <w:color w:val="000000"/>
    </w:rPr>
  </w:style>
  <w:style w:type="character" w:customStyle="1" w:styleId="WW8Num18z1">
    <w:name w:val="WW8Num18z1"/>
    <w:rsid w:val="00EA6157"/>
  </w:style>
  <w:style w:type="character" w:customStyle="1" w:styleId="WW8Num18z2">
    <w:name w:val="WW8Num18z2"/>
    <w:rsid w:val="00EA6157"/>
  </w:style>
  <w:style w:type="character" w:customStyle="1" w:styleId="WW8Num18z3">
    <w:name w:val="WW8Num18z3"/>
    <w:rsid w:val="00EA6157"/>
  </w:style>
  <w:style w:type="character" w:customStyle="1" w:styleId="WW8Num18z4">
    <w:name w:val="WW8Num18z4"/>
    <w:rsid w:val="00EA6157"/>
  </w:style>
  <w:style w:type="character" w:customStyle="1" w:styleId="WW8Num18z5">
    <w:name w:val="WW8Num18z5"/>
    <w:rsid w:val="00EA6157"/>
  </w:style>
  <w:style w:type="character" w:customStyle="1" w:styleId="WW8Num18z6">
    <w:name w:val="WW8Num18z6"/>
    <w:rsid w:val="00EA6157"/>
  </w:style>
  <w:style w:type="character" w:customStyle="1" w:styleId="WW8Num18z7">
    <w:name w:val="WW8Num18z7"/>
    <w:rsid w:val="00EA6157"/>
  </w:style>
  <w:style w:type="character" w:customStyle="1" w:styleId="WW8Num18z8">
    <w:name w:val="WW8Num18z8"/>
    <w:rsid w:val="00EA6157"/>
  </w:style>
  <w:style w:type="character" w:customStyle="1" w:styleId="WW8Num19z1">
    <w:name w:val="WW8Num19z1"/>
    <w:rsid w:val="00EA6157"/>
  </w:style>
  <w:style w:type="character" w:customStyle="1" w:styleId="WW8Num19z2">
    <w:name w:val="WW8Num19z2"/>
    <w:rsid w:val="00EA6157"/>
  </w:style>
  <w:style w:type="character" w:customStyle="1" w:styleId="WW8Num19z3">
    <w:name w:val="WW8Num19z3"/>
    <w:rsid w:val="00EA6157"/>
  </w:style>
  <w:style w:type="character" w:customStyle="1" w:styleId="WW8Num19z4">
    <w:name w:val="WW8Num19z4"/>
    <w:rsid w:val="00EA6157"/>
  </w:style>
  <w:style w:type="character" w:customStyle="1" w:styleId="WW8Num19z5">
    <w:name w:val="WW8Num19z5"/>
    <w:rsid w:val="00EA6157"/>
  </w:style>
  <w:style w:type="character" w:customStyle="1" w:styleId="WW8Num19z6">
    <w:name w:val="WW8Num19z6"/>
    <w:rsid w:val="00EA6157"/>
  </w:style>
  <w:style w:type="character" w:customStyle="1" w:styleId="WW8Num19z7">
    <w:name w:val="WW8Num19z7"/>
    <w:rsid w:val="00EA6157"/>
  </w:style>
  <w:style w:type="character" w:customStyle="1" w:styleId="WW8Num19z8">
    <w:name w:val="WW8Num19z8"/>
    <w:rsid w:val="00EA6157"/>
  </w:style>
  <w:style w:type="character" w:customStyle="1" w:styleId="WW8Num20z1">
    <w:name w:val="WW8Num20z1"/>
    <w:rsid w:val="00EA6157"/>
  </w:style>
  <w:style w:type="character" w:customStyle="1" w:styleId="WW8Num20z2">
    <w:name w:val="WW8Num20z2"/>
    <w:rsid w:val="00EA6157"/>
  </w:style>
  <w:style w:type="character" w:customStyle="1" w:styleId="WW8Num20z3">
    <w:name w:val="WW8Num20z3"/>
    <w:rsid w:val="00EA6157"/>
  </w:style>
  <w:style w:type="character" w:customStyle="1" w:styleId="WW8Num20z4">
    <w:name w:val="WW8Num20z4"/>
    <w:rsid w:val="00EA6157"/>
  </w:style>
  <w:style w:type="character" w:customStyle="1" w:styleId="WW8Num20z5">
    <w:name w:val="WW8Num20z5"/>
    <w:rsid w:val="00EA6157"/>
  </w:style>
  <w:style w:type="character" w:customStyle="1" w:styleId="WW8Num20z6">
    <w:name w:val="WW8Num20z6"/>
    <w:rsid w:val="00EA6157"/>
  </w:style>
  <w:style w:type="character" w:customStyle="1" w:styleId="WW8Num20z7">
    <w:name w:val="WW8Num20z7"/>
    <w:rsid w:val="00EA6157"/>
  </w:style>
  <w:style w:type="character" w:customStyle="1" w:styleId="WW8Num20z8">
    <w:name w:val="WW8Num20z8"/>
    <w:rsid w:val="00EA6157"/>
  </w:style>
  <w:style w:type="character" w:customStyle="1" w:styleId="WW8Num21z1">
    <w:name w:val="WW8Num21z1"/>
    <w:rsid w:val="00EA6157"/>
  </w:style>
  <w:style w:type="character" w:customStyle="1" w:styleId="WW8Num21z2">
    <w:name w:val="WW8Num21z2"/>
    <w:rsid w:val="00EA6157"/>
  </w:style>
  <w:style w:type="character" w:customStyle="1" w:styleId="WW8Num21z3">
    <w:name w:val="WW8Num21z3"/>
    <w:rsid w:val="00EA6157"/>
  </w:style>
  <w:style w:type="character" w:customStyle="1" w:styleId="WW8Num21z4">
    <w:name w:val="WW8Num21z4"/>
    <w:rsid w:val="00EA6157"/>
  </w:style>
  <w:style w:type="character" w:customStyle="1" w:styleId="WW8Num21z5">
    <w:name w:val="WW8Num21z5"/>
    <w:rsid w:val="00EA6157"/>
  </w:style>
  <w:style w:type="character" w:customStyle="1" w:styleId="WW8Num21z6">
    <w:name w:val="WW8Num21z6"/>
    <w:rsid w:val="00EA6157"/>
  </w:style>
  <w:style w:type="character" w:customStyle="1" w:styleId="WW8Num21z7">
    <w:name w:val="WW8Num21z7"/>
    <w:rsid w:val="00EA6157"/>
  </w:style>
  <w:style w:type="character" w:customStyle="1" w:styleId="WW8Num21z8">
    <w:name w:val="WW8Num21z8"/>
    <w:rsid w:val="00EA6157"/>
  </w:style>
  <w:style w:type="character" w:customStyle="1" w:styleId="WW8Num22z1">
    <w:name w:val="WW8Num22z1"/>
    <w:rsid w:val="00EA6157"/>
  </w:style>
  <w:style w:type="character" w:customStyle="1" w:styleId="WW8Num22z2">
    <w:name w:val="WW8Num22z2"/>
    <w:rsid w:val="00EA6157"/>
  </w:style>
  <w:style w:type="character" w:customStyle="1" w:styleId="WW8Num22z3">
    <w:name w:val="WW8Num22z3"/>
    <w:rsid w:val="00EA6157"/>
  </w:style>
  <w:style w:type="character" w:customStyle="1" w:styleId="WW8Num22z4">
    <w:name w:val="WW8Num22z4"/>
    <w:rsid w:val="00EA6157"/>
  </w:style>
  <w:style w:type="character" w:customStyle="1" w:styleId="WW8Num22z5">
    <w:name w:val="WW8Num22z5"/>
    <w:rsid w:val="00EA6157"/>
  </w:style>
  <w:style w:type="character" w:customStyle="1" w:styleId="WW8Num22z6">
    <w:name w:val="WW8Num22z6"/>
    <w:rsid w:val="00EA6157"/>
  </w:style>
  <w:style w:type="character" w:customStyle="1" w:styleId="WW8Num22z7">
    <w:name w:val="WW8Num22z7"/>
    <w:rsid w:val="00EA6157"/>
  </w:style>
  <w:style w:type="character" w:customStyle="1" w:styleId="WW8Num22z8">
    <w:name w:val="WW8Num22z8"/>
    <w:rsid w:val="00EA6157"/>
  </w:style>
  <w:style w:type="character" w:customStyle="1" w:styleId="WW8Num23z1">
    <w:name w:val="WW8Num23z1"/>
    <w:rsid w:val="00EA6157"/>
  </w:style>
  <w:style w:type="character" w:customStyle="1" w:styleId="WW8Num23z2">
    <w:name w:val="WW8Num23z2"/>
    <w:rsid w:val="00EA6157"/>
  </w:style>
  <w:style w:type="character" w:customStyle="1" w:styleId="WW8Num23z3">
    <w:name w:val="WW8Num23z3"/>
    <w:rsid w:val="00EA6157"/>
  </w:style>
  <w:style w:type="character" w:customStyle="1" w:styleId="WW8Num23z4">
    <w:name w:val="WW8Num23z4"/>
    <w:rsid w:val="00EA6157"/>
  </w:style>
  <w:style w:type="character" w:customStyle="1" w:styleId="WW8Num23z5">
    <w:name w:val="WW8Num23z5"/>
    <w:rsid w:val="00EA6157"/>
  </w:style>
  <w:style w:type="character" w:customStyle="1" w:styleId="WW8Num23z6">
    <w:name w:val="WW8Num23z6"/>
    <w:rsid w:val="00EA6157"/>
  </w:style>
  <w:style w:type="character" w:customStyle="1" w:styleId="WW8Num23z7">
    <w:name w:val="WW8Num23z7"/>
    <w:rsid w:val="00EA6157"/>
  </w:style>
  <w:style w:type="character" w:customStyle="1" w:styleId="WW8Num23z8">
    <w:name w:val="WW8Num23z8"/>
    <w:rsid w:val="00EA6157"/>
  </w:style>
  <w:style w:type="character" w:customStyle="1" w:styleId="WW8Num24z1">
    <w:name w:val="WW8Num24z1"/>
    <w:rsid w:val="00EA6157"/>
  </w:style>
  <w:style w:type="character" w:customStyle="1" w:styleId="WW8Num24z2">
    <w:name w:val="WW8Num24z2"/>
    <w:rsid w:val="00EA6157"/>
  </w:style>
  <w:style w:type="character" w:customStyle="1" w:styleId="WW8Num24z3">
    <w:name w:val="WW8Num24z3"/>
    <w:rsid w:val="00EA6157"/>
  </w:style>
  <w:style w:type="character" w:customStyle="1" w:styleId="WW8Num24z4">
    <w:name w:val="WW8Num24z4"/>
    <w:rsid w:val="00EA6157"/>
  </w:style>
  <w:style w:type="character" w:customStyle="1" w:styleId="WW8Num24z5">
    <w:name w:val="WW8Num24z5"/>
    <w:rsid w:val="00EA6157"/>
  </w:style>
  <w:style w:type="character" w:customStyle="1" w:styleId="WW8Num24z6">
    <w:name w:val="WW8Num24z6"/>
    <w:rsid w:val="00EA6157"/>
  </w:style>
  <w:style w:type="character" w:customStyle="1" w:styleId="WW8Num24z7">
    <w:name w:val="WW8Num24z7"/>
    <w:rsid w:val="00EA6157"/>
  </w:style>
  <w:style w:type="character" w:customStyle="1" w:styleId="WW8Num24z8">
    <w:name w:val="WW8Num24z8"/>
    <w:rsid w:val="00EA6157"/>
  </w:style>
  <w:style w:type="character" w:customStyle="1" w:styleId="WW8Num25z1">
    <w:name w:val="WW8Num25z1"/>
    <w:rsid w:val="00EA6157"/>
  </w:style>
  <w:style w:type="character" w:customStyle="1" w:styleId="WW8Num25z2">
    <w:name w:val="WW8Num25z2"/>
    <w:rsid w:val="00EA6157"/>
  </w:style>
  <w:style w:type="character" w:customStyle="1" w:styleId="WW8Num25z3">
    <w:name w:val="WW8Num25z3"/>
    <w:rsid w:val="00EA6157"/>
  </w:style>
  <w:style w:type="character" w:customStyle="1" w:styleId="WW8Num25z4">
    <w:name w:val="WW8Num25z4"/>
    <w:rsid w:val="00EA6157"/>
  </w:style>
  <w:style w:type="character" w:customStyle="1" w:styleId="WW8Num25z5">
    <w:name w:val="WW8Num25z5"/>
    <w:rsid w:val="00EA6157"/>
  </w:style>
  <w:style w:type="character" w:customStyle="1" w:styleId="WW8Num25z6">
    <w:name w:val="WW8Num25z6"/>
    <w:rsid w:val="00EA6157"/>
  </w:style>
  <w:style w:type="character" w:customStyle="1" w:styleId="WW8Num25z7">
    <w:name w:val="WW8Num25z7"/>
    <w:rsid w:val="00EA6157"/>
  </w:style>
  <w:style w:type="character" w:customStyle="1" w:styleId="WW8Num25z8">
    <w:name w:val="WW8Num25z8"/>
    <w:rsid w:val="00EA6157"/>
  </w:style>
  <w:style w:type="character" w:customStyle="1" w:styleId="WW8Num26z1">
    <w:name w:val="WW8Num26z1"/>
    <w:rsid w:val="00EA6157"/>
  </w:style>
  <w:style w:type="character" w:customStyle="1" w:styleId="WW8Num26z2">
    <w:name w:val="WW8Num26z2"/>
    <w:rsid w:val="00EA6157"/>
  </w:style>
  <w:style w:type="character" w:customStyle="1" w:styleId="WW8Num26z3">
    <w:name w:val="WW8Num26z3"/>
    <w:rsid w:val="00EA6157"/>
  </w:style>
  <w:style w:type="character" w:customStyle="1" w:styleId="WW8Num26z4">
    <w:name w:val="WW8Num26z4"/>
    <w:rsid w:val="00EA6157"/>
  </w:style>
  <w:style w:type="character" w:customStyle="1" w:styleId="WW8Num26z5">
    <w:name w:val="WW8Num26z5"/>
    <w:rsid w:val="00EA6157"/>
  </w:style>
  <w:style w:type="character" w:customStyle="1" w:styleId="WW8Num26z6">
    <w:name w:val="WW8Num26z6"/>
    <w:rsid w:val="00EA6157"/>
  </w:style>
  <w:style w:type="character" w:customStyle="1" w:styleId="WW8Num26z7">
    <w:name w:val="WW8Num26z7"/>
    <w:rsid w:val="00EA6157"/>
  </w:style>
  <w:style w:type="character" w:customStyle="1" w:styleId="WW8Num26z8">
    <w:name w:val="WW8Num26z8"/>
    <w:rsid w:val="00EA6157"/>
  </w:style>
  <w:style w:type="character" w:customStyle="1" w:styleId="WW8Num27z1">
    <w:name w:val="WW8Num27z1"/>
    <w:rsid w:val="00EA6157"/>
  </w:style>
  <w:style w:type="character" w:customStyle="1" w:styleId="WW8Num27z2">
    <w:name w:val="WW8Num27z2"/>
    <w:rsid w:val="00EA6157"/>
  </w:style>
  <w:style w:type="character" w:customStyle="1" w:styleId="WW8Num27z3">
    <w:name w:val="WW8Num27z3"/>
    <w:rsid w:val="00EA6157"/>
  </w:style>
  <w:style w:type="character" w:customStyle="1" w:styleId="WW8Num27z4">
    <w:name w:val="WW8Num27z4"/>
    <w:rsid w:val="00EA6157"/>
  </w:style>
  <w:style w:type="character" w:customStyle="1" w:styleId="WW8Num27z5">
    <w:name w:val="WW8Num27z5"/>
    <w:rsid w:val="00EA6157"/>
  </w:style>
  <w:style w:type="character" w:customStyle="1" w:styleId="WW8Num27z6">
    <w:name w:val="WW8Num27z6"/>
    <w:rsid w:val="00EA6157"/>
  </w:style>
  <w:style w:type="character" w:customStyle="1" w:styleId="WW8Num27z7">
    <w:name w:val="WW8Num27z7"/>
    <w:rsid w:val="00EA6157"/>
  </w:style>
  <w:style w:type="character" w:customStyle="1" w:styleId="WW8Num27z8">
    <w:name w:val="WW8Num27z8"/>
    <w:rsid w:val="00EA6157"/>
  </w:style>
  <w:style w:type="character" w:customStyle="1" w:styleId="WW8Num28z1">
    <w:name w:val="WW8Num28z1"/>
    <w:rsid w:val="00EA6157"/>
  </w:style>
  <w:style w:type="character" w:customStyle="1" w:styleId="WW8Num28z2">
    <w:name w:val="WW8Num28z2"/>
    <w:rsid w:val="00EA6157"/>
  </w:style>
  <w:style w:type="character" w:customStyle="1" w:styleId="WW8Num28z3">
    <w:name w:val="WW8Num28z3"/>
    <w:rsid w:val="00EA6157"/>
  </w:style>
  <w:style w:type="character" w:customStyle="1" w:styleId="WW8Num28z4">
    <w:name w:val="WW8Num28z4"/>
    <w:rsid w:val="00EA6157"/>
  </w:style>
  <w:style w:type="character" w:customStyle="1" w:styleId="WW8Num28z5">
    <w:name w:val="WW8Num28z5"/>
    <w:rsid w:val="00EA6157"/>
  </w:style>
  <w:style w:type="character" w:customStyle="1" w:styleId="WW8Num28z6">
    <w:name w:val="WW8Num28z6"/>
    <w:rsid w:val="00EA6157"/>
  </w:style>
  <w:style w:type="character" w:customStyle="1" w:styleId="WW8Num28z7">
    <w:name w:val="WW8Num28z7"/>
    <w:rsid w:val="00EA6157"/>
  </w:style>
  <w:style w:type="character" w:customStyle="1" w:styleId="WW8Num28z8">
    <w:name w:val="WW8Num28z8"/>
    <w:rsid w:val="00EA6157"/>
  </w:style>
  <w:style w:type="character" w:customStyle="1" w:styleId="WW8Num29z1">
    <w:name w:val="WW8Num29z1"/>
    <w:rsid w:val="00EA6157"/>
  </w:style>
  <w:style w:type="character" w:customStyle="1" w:styleId="WW8Num29z2">
    <w:name w:val="WW8Num29z2"/>
    <w:rsid w:val="00EA6157"/>
  </w:style>
  <w:style w:type="character" w:customStyle="1" w:styleId="WW8Num29z3">
    <w:name w:val="WW8Num29z3"/>
    <w:rsid w:val="00EA6157"/>
  </w:style>
  <w:style w:type="character" w:customStyle="1" w:styleId="WW8Num29z4">
    <w:name w:val="WW8Num29z4"/>
    <w:rsid w:val="00EA6157"/>
  </w:style>
  <w:style w:type="character" w:customStyle="1" w:styleId="WW8Num29z5">
    <w:name w:val="WW8Num29z5"/>
    <w:rsid w:val="00EA6157"/>
  </w:style>
  <w:style w:type="character" w:customStyle="1" w:styleId="WW8Num29z6">
    <w:name w:val="WW8Num29z6"/>
    <w:rsid w:val="00EA6157"/>
  </w:style>
  <w:style w:type="character" w:customStyle="1" w:styleId="WW8Num29z7">
    <w:name w:val="WW8Num29z7"/>
    <w:rsid w:val="00EA6157"/>
  </w:style>
  <w:style w:type="character" w:customStyle="1" w:styleId="WW8Num29z8">
    <w:name w:val="WW8Num29z8"/>
    <w:rsid w:val="00EA6157"/>
  </w:style>
  <w:style w:type="character" w:customStyle="1" w:styleId="WW8Num30z0">
    <w:name w:val="WW8Num30z0"/>
    <w:rsid w:val="00EA6157"/>
    <w:rPr>
      <w:rFonts w:ascii="Arial" w:hAnsi="Arial" w:cs="Arial"/>
      <w:color w:val="000000"/>
    </w:rPr>
  </w:style>
  <w:style w:type="character" w:customStyle="1" w:styleId="WW8Num30z1">
    <w:name w:val="WW8Num30z1"/>
    <w:rsid w:val="00EA6157"/>
  </w:style>
  <w:style w:type="character" w:customStyle="1" w:styleId="WW8Num30z2">
    <w:name w:val="WW8Num30z2"/>
    <w:rsid w:val="00EA6157"/>
  </w:style>
  <w:style w:type="character" w:customStyle="1" w:styleId="WW8Num30z3">
    <w:name w:val="WW8Num30z3"/>
    <w:rsid w:val="00EA6157"/>
  </w:style>
  <w:style w:type="character" w:customStyle="1" w:styleId="WW8Num30z4">
    <w:name w:val="WW8Num30z4"/>
    <w:rsid w:val="00EA6157"/>
  </w:style>
  <w:style w:type="character" w:customStyle="1" w:styleId="WW8Num30z5">
    <w:name w:val="WW8Num30z5"/>
    <w:rsid w:val="00EA6157"/>
  </w:style>
  <w:style w:type="character" w:customStyle="1" w:styleId="WW8Num30z6">
    <w:name w:val="WW8Num30z6"/>
    <w:rsid w:val="00EA6157"/>
  </w:style>
  <w:style w:type="character" w:customStyle="1" w:styleId="WW8Num30z7">
    <w:name w:val="WW8Num30z7"/>
    <w:rsid w:val="00EA6157"/>
  </w:style>
  <w:style w:type="character" w:customStyle="1" w:styleId="WW8Num30z8">
    <w:name w:val="WW8Num30z8"/>
    <w:rsid w:val="00EA6157"/>
  </w:style>
  <w:style w:type="character" w:customStyle="1" w:styleId="WW8Num31z1">
    <w:name w:val="WW8Num31z1"/>
    <w:rsid w:val="00EA6157"/>
  </w:style>
  <w:style w:type="character" w:customStyle="1" w:styleId="WW8Num31z2">
    <w:name w:val="WW8Num31z2"/>
    <w:rsid w:val="00EA6157"/>
  </w:style>
  <w:style w:type="character" w:customStyle="1" w:styleId="WW8Num31z3">
    <w:name w:val="WW8Num31z3"/>
    <w:rsid w:val="00EA6157"/>
  </w:style>
  <w:style w:type="character" w:customStyle="1" w:styleId="WW8Num31z4">
    <w:name w:val="WW8Num31z4"/>
    <w:rsid w:val="00EA6157"/>
  </w:style>
  <w:style w:type="character" w:customStyle="1" w:styleId="WW8Num31z5">
    <w:name w:val="WW8Num31z5"/>
    <w:rsid w:val="00EA6157"/>
  </w:style>
  <w:style w:type="character" w:customStyle="1" w:styleId="WW8Num31z6">
    <w:name w:val="WW8Num31z6"/>
    <w:rsid w:val="00EA6157"/>
  </w:style>
  <w:style w:type="character" w:customStyle="1" w:styleId="WW8Num31z7">
    <w:name w:val="WW8Num31z7"/>
    <w:rsid w:val="00EA6157"/>
  </w:style>
  <w:style w:type="character" w:customStyle="1" w:styleId="WW8Num31z8">
    <w:name w:val="WW8Num31z8"/>
    <w:rsid w:val="00EA6157"/>
  </w:style>
  <w:style w:type="character" w:customStyle="1" w:styleId="WW8Num32z1">
    <w:name w:val="WW8Num32z1"/>
    <w:rsid w:val="00EA6157"/>
  </w:style>
  <w:style w:type="character" w:customStyle="1" w:styleId="WW8Num32z2">
    <w:name w:val="WW8Num32z2"/>
    <w:rsid w:val="00EA6157"/>
  </w:style>
  <w:style w:type="character" w:customStyle="1" w:styleId="WW8Num32z3">
    <w:name w:val="WW8Num32z3"/>
    <w:rsid w:val="00EA6157"/>
  </w:style>
  <w:style w:type="character" w:customStyle="1" w:styleId="WW8Num32z4">
    <w:name w:val="WW8Num32z4"/>
    <w:rsid w:val="00EA6157"/>
  </w:style>
  <w:style w:type="character" w:customStyle="1" w:styleId="WW8Num32z5">
    <w:name w:val="WW8Num32z5"/>
    <w:rsid w:val="00EA6157"/>
  </w:style>
  <w:style w:type="character" w:customStyle="1" w:styleId="WW8Num32z6">
    <w:name w:val="WW8Num32z6"/>
    <w:rsid w:val="00EA6157"/>
  </w:style>
  <w:style w:type="character" w:customStyle="1" w:styleId="WW8Num32z7">
    <w:name w:val="WW8Num32z7"/>
    <w:rsid w:val="00EA6157"/>
  </w:style>
  <w:style w:type="character" w:customStyle="1" w:styleId="WW8Num32z8">
    <w:name w:val="WW8Num32z8"/>
    <w:rsid w:val="00EA6157"/>
  </w:style>
  <w:style w:type="character" w:customStyle="1" w:styleId="WW8Num33z1">
    <w:name w:val="WW8Num33z1"/>
    <w:rsid w:val="00EA6157"/>
  </w:style>
  <w:style w:type="character" w:customStyle="1" w:styleId="WW8Num33z2">
    <w:name w:val="WW8Num33z2"/>
    <w:rsid w:val="00EA6157"/>
  </w:style>
  <w:style w:type="character" w:customStyle="1" w:styleId="WW8Num33z3">
    <w:name w:val="WW8Num33z3"/>
    <w:rsid w:val="00EA6157"/>
  </w:style>
  <w:style w:type="character" w:customStyle="1" w:styleId="WW8Num33z4">
    <w:name w:val="WW8Num33z4"/>
    <w:rsid w:val="00EA6157"/>
  </w:style>
  <w:style w:type="character" w:customStyle="1" w:styleId="WW8Num33z5">
    <w:name w:val="WW8Num33z5"/>
    <w:rsid w:val="00EA6157"/>
  </w:style>
  <w:style w:type="character" w:customStyle="1" w:styleId="WW8Num33z6">
    <w:name w:val="WW8Num33z6"/>
    <w:rsid w:val="00EA6157"/>
  </w:style>
  <w:style w:type="character" w:customStyle="1" w:styleId="WW8Num33z7">
    <w:name w:val="WW8Num33z7"/>
    <w:rsid w:val="00EA6157"/>
  </w:style>
  <w:style w:type="character" w:customStyle="1" w:styleId="WW8Num33z8">
    <w:name w:val="WW8Num33z8"/>
    <w:rsid w:val="00EA6157"/>
  </w:style>
  <w:style w:type="character" w:customStyle="1" w:styleId="WW8Num34z1">
    <w:name w:val="WW8Num34z1"/>
    <w:rsid w:val="00EA6157"/>
  </w:style>
  <w:style w:type="character" w:customStyle="1" w:styleId="WW8Num34z2">
    <w:name w:val="WW8Num34z2"/>
    <w:rsid w:val="00EA6157"/>
  </w:style>
  <w:style w:type="character" w:customStyle="1" w:styleId="WW8Num34z3">
    <w:name w:val="WW8Num34z3"/>
    <w:rsid w:val="00EA6157"/>
  </w:style>
  <w:style w:type="character" w:customStyle="1" w:styleId="WW8Num34z4">
    <w:name w:val="WW8Num34z4"/>
    <w:rsid w:val="00EA6157"/>
  </w:style>
  <w:style w:type="character" w:customStyle="1" w:styleId="WW8Num34z5">
    <w:name w:val="WW8Num34z5"/>
    <w:rsid w:val="00EA6157"/>
  </w:style>
  <w:style w:type="character" w:customStyle="1" w:styleId="WW8Num34z6">
    <w:name w:val="WW8Num34z6"/>
    <w:rsid w:val="00EA6157"/>
  </w:style>
  <w:style w:type="character" w:customStyle="1" w:styleId="WW8Num34z7">
    <w:name w:val="WW8Num34z7"/>
    <w:rsid w:val="00EA6157"/>
  </w:style>
  <w:style w:type="character" w:customStyle="1" w:styleId="WW8Num34z8">
    <w:name w:val="WW8Num34z8"/>
    <w:rsid w:val="00EA6157"/>
  </w:style>
  <w:style w:type="character" w:customStyle="1" w:styleId="WW8Num35z0">
    <w:name w:val="WW8Num35z0"/>
    <w:rsid w:val="00EA6157"/>
    <w:rPr>
      <w:rFonts w:ascii="Arial" w:hAnsi="Arial" w:cs="Arial"/>
      <w:b/>
      <w:color w:val="000000"/>
    </w:rPr>
  </w:style>
  <w:style w:type="character" w:customStyle="1" w:styleId="WW8Num35z1">
    <w:name w:val="WW8Num35z1"/>
    <w:rsid w:val="00EA6157"/>
  </w:style>
  <w:style w:type="character" w:customStyle="1" w:styleId="WW8Num35z2">
    <w:name w:val="WW8Num35z2"/>
    <w:rsid w:val="00EA6157"/>
  </w:style>
  <w:style w:type="character" w:customStyle="1" w:styleId="WW8Num35z3">
    <w:name w:val="WW8Num35z3"/>
    <w:rsid w:val="00EA6157"/>
  </w:style>
  <w:style w:type="character" w:customStyle="1" w:styleId="WW8Num35z4">
    <w:name w:val="WW8Num35z4"/>
    <w:rsid w:val="00EA6157"/>
  </w:style>
  <w:style w:type="character" w:customStyle="1" w:styleId="WW8Num35z5">
    <w:name w:val="WW8Num35z5"/>
    <w:rsid w:val="00EA6157"/>
  </w:style>
  <w:style w:type="character" w:customStyle="1" w:styleId="WW8Num35z6">
    <w:name w:val="WW8Num35z6"/>
    <w:rsid w:val="00EA6157"/>
  </w:style>
  <w:style w:type="character" w:customStyle="1" w:styleId="WW8Num35z7">
    <w:name w:val="WW8Num35z7"/>
    <w:rsid w:val="00EA6157"/>
  </w:style>
  <w:style w:type="character" w:customStyle="1" w:styleId="WW8Num35z8">
    <w:name w:val="WW8Num35z8"/>
    <w:rsid w:val="00EA6157"/>
  </w:style>
  <w:style w:type="character" w:customStyle="1" w:styleId="WW8Num36z0">
    <w:name w:val="WW8Num36z0"/>
    <w:rsid w:val="00EA6157"/>
  </w:style>
  <w:style w:type="character" w:customStyle="1" w:styleId="WW8Num36z1">
    <w:name w:val="WW8Num36z1"/>
    <w:rsid w:val="00EA6157"/>
  </w:style>
  <w:style w:type="character" w:customStyle="1" w:styleId="WW8Num36z2">
    <w:name w:val="WW8Num36z2"/>
    <w:rsid w:val="00EA6157"/>
  </w:style>
  <w:style w:type="character" w:customStyle="1" w:styleId="WW8Num36z3">
    <w:name w:val="WW8Num36z3"/>
    <w:rsid w:val="00EA6157"/>
  </w:style>
  <w:style w:type="character" w:customStyle="1" w:styleId="WW8Num36z4">
    <w:name w:val="WW8Num36z4"/>
    <w:rsid w:val="00EA6157"/>
  </w:style>
  <w:style w:type="character" w:customStyle="1" w:styleId="WW8Num36z5">
    <w:name w:val="WW8Num36z5"/>
    <w:rsid w:val="00EA6157"/>
  </w:style>
  <w:style w:type="character" w:customStyle="1" w:styleId="WW8Num36z6">
    <w:name w:val="WW8Num36z6"/>
    <w:rsid w:val="00EA6157"/>
  </w:style>
  <w:style w:type="character" w:customStyle="1" w:styleId="WW8Num36z7">
    <w:name w:val="WW8Num36z7"/>
    <w:rsid w:val="00EA6157"/>
  </w:style>
  <w:style w:type="character" w:customStyle="1" w:styleId="WW8Num36z8">
    <w:name w:val="WW8Num36z8"/>
    <w:rsid w:val="00EA6157"/>
  </w:style>
  <w:style w:type="character" w:customStyle="1" w:styleId="WW8Num37z0">
    <w:name w:val="WW8Num37z0"/>
    <w:rsid w:val="00EA6157"/>
  </w:style>
  <w:style w:type="character" w:customStyle="1" w:styleId="WW8Num37z1">
    <w:name w:val="WW8Num37z1"/>
    <w:rsid w:val="00EA6157"/>
  </w:style>
  <w:style w:type="character" w:customStyle="1" w:styleId="WW8Num37z2">
    <w:name w:val="WW8Num37z2"/>
    <w:rsid w:val="00EA6157"/>
  </w:style>
  <w:style w:type="character" w:customStyle="1" w:styleId="WW8Num37z3">
    <w:name w:val="WW8Num37z3"/>
    <w:rsid w:val="00EA6157"/>
  </w:style>
  <w:style w:type="character" w:customStyle="1" w:styleId="WW8Num37z4">
    <w:name w:val="WW8Num37z4"/>
    <w:rsid w:val="00EA6157"/>
  </w:style>
  <w:style w:type="character" w:customStyle="1" w:styleId="WW8Num37z5">
    <w:name w:val="WW8Num37z5"/>
    <w:rsid w:val="00EA6157"/>
  </w:style>
  <w:style w:type="character" w:customStyle="1" w:styleId="WW8Num37z6">
    <w:name w:val="WW8Num37z6"/>
    <w:rsid w:val="00EA6157"/>
  </w:style>
  <w:style w:type="character" w:customStyle="1" w:styleId="WW8Num37z7">
    <w:name w:val="WW8Num37z7"/>
    <w:rsid w:val="00EA6157"/>
  </w:style>
  <w:style w:type="character" w:customStyle="1" w:styleId="WW8Num37z8">
    <w:name w:val="WW8Num37z8"/>
    <w:rsid w:val="00EA6157"/>
  </w:style>
  <w:style w:type="character" w:customStyle="1" w:styleId="WW8Num38z1">
    <w:name w:val="WW8Num38z1"/>
    <w:rsid w:val="00EA6157"/>
  </w:style>
  <w:style w:type="character" w:customStyle="1" w:styleId="WW8Num38z2">
    <w:name w:val="WW8Num38z2"/>
    <w:rsid w:val="00EA6157"/>
  </w:style>
  <w:style w:type="character" w:customStyle="1" w:styleId="WW8Num38z3">
    <w:name w:val="WW8Num38z3"/>
    <w:rsid w:val="00EA6157"/>
  </w:style>
  <w:style w:type="character" w:customStyle="1" w:styleId="WW8Num38z4">
    <w:name w:val="WW8Num38z4"/>
    <w:rsid w:val="00EA6157"/>
  </w:style>
  <w:style w:type="character" w:customStyle="1" w:styleId="WW8Num38z5">
    <w:name w:val="WW8Num38z5"/>
    <w:rsid w:val="00EA6157"/>
  </w:style>
  <w:style w:type="character" w:customStyle="1" w:styleId="WW8Num38z6">
    <w:name w:val="WW8Num38z6"/>
    <w:rsid w:val="00EA6157"/>
  </w:style>
  <w:style w:type="character" w:customStyle="1" w:styleId="WW8Num38z7">
    <w:name w:val="WW8Num38z7"/>
    <w:rsid w:val="00EA6157"/>
  </w:style>
  <w:style w:type="character" w:customStyle="1" w:styleId="WW8Num38z8">
    <w:name w:val="WW8Num38z8"/>
    <w:rsid w:val="00EA6157"/>
  </w:style>
  <w:style w:type="character" w:customStyle="1" w:styleId="WW8Num39z0">
    <w:name w:val="WW8Num39z0"/>
    <w:rsid w:val="00EA6157"/>
    <w:rPr>
      <w:b/>
    </w:rPr>
  </w:style>
  <w:style w:type="character" w:customStyle="1" w:styleId="WW8Num39z1">
    <w:name w:val="WW8Num39z1"/>
    <w:rsid w:val="00EA6157"/>
  </w:style>
  <w:style w:type="character" w:customStyle="1" w:styleId="WW8Num39z2">
    <w:name w:val="WW8Num39z2"/>
    <w:rsid w:val="00EA6157"/>
  </w:style>
  <w:style w:type="character" w:customStyle="1" w:styleId="WW8Num39z3">
    <w:name w:val="WW8Num39z3"/>
    <w:rsid w:val="00EA6157"/>
  </w:style>
  <w:style w:type="character" w:customStyle="1" w:styleId="WW8Num39z4">
    <w:name w:val="WW8Num39z4"/>
    <w:rsid w:val="00EA6157"/>
  </w:style>
  <w:style w:type="character" w:customStyle="1" w:styleId="WW8Num39z5">
    <w:name w:val="WW8Num39z5"/>
    <w:rsid w:val="00EA6157"/>
  </w:style>
  <w:style w:type="character" w:customStyle="1" w:styleId="WW8Num39z6">
    <w:name w:val="WW8Num39z6"/>
    <w:rsid w:val="00EA6157"/>
  </w:style>
  <w:style w:type="character" w:customStyle="1" w:styleId="WW8Num39z7">
    <w:name w:val="WW8Num39z7"/>
    <w:rsid w:val="00EA6157"/>
  </w:style>
  <w:style w:type="character" w:customStyle="1" w:styleId="WW8Num39z8">
    <w:name w:val="WW8Num39z8"/>
    <w:rsid w:val="00EA6157"/>
  </w:style>
  <w:style w:type="character" w:customStyle="1" w:styleId="WW8Num40z0">
    <w:name w:val="WW8Num40z0"/>
    <w:rsid w:val="00EA6157"/>
  </w:style>
  <w:style w:type="character" w:customStyle="1" w:styleId="WW8Num40z1">
    <w:name w:val="WW8Num40z1"/>
    <w:rsid w:val="00EA6157"/>
  </w:style>
  <w:style w:type="character" w:customStyle="1" w:styleId="WW8Num40z2">
    <w:name w:val="WW8Num40z2"/>
    <w:rsid w:val="00EA6157"/>
  </w:style>
  <w:style w:type="character" w:customStyle="1" w:styleId="WW8Num40z3">
    <w:name w:val="WW8Num40z3"/>
    <w:rsid w:val="00EA6157"/>
  </w:style>
  <w:style w:type="character" w:customStyle="1" w:styleId="WW8Num40z4">
    <w:name w:val="WW8Num40z4"/>
    <w:rsid w:val="00EA6157"/>
  </w:style>
  <w:style w:type="character" w:customStyle="1" w:styleId="WW8Num40z5">
    <w:name w:val="WW8Num40z5"/>
    <w:rsid w:val="00EA6157"/>
  </w:style>
  <w:style w:type="character" w:customStyle="1" w:styleId="WW8Num40z6">
    <w:name w:val="WW8Num40z6"/>
    <w:rsid w:val="00EA6157"/>
  </w:style>
  <w:style w:type="character" w:customStyle="1" w:styleId="WW8Num40z7">
    <w:name w:val="WW8Num40z7"/>
    <w:rsid w:val="00EA6157"/>
  </w:style>
  <w:style w:type="character" w:customStyle="1" w:styleId="WW8Num40z8">
    <w:name w:val="WW8Num40z8"/>
    <w:rsid w:val="00EA6157"/>
  </w:style>
  <w:style w:type="character" w:customStyle="1" w:styleId="WW8Num41z1">
    <w:name w:val="WW8Num41z1"/>
    <w:rsid w:val="00EA6157"/>
  </w:style>
  <w:style w:type="character" w:customStyle="1" w:styleId="WW8Num41z2">
    <w:name w:val="WW8Num41z2"/>
    <w:rsid w:val="00EA6157"/>
  </w:style>
  <w:style w:type="character" w:customStyle="1" w:styleId="WW8Num41z3">
    <w:name w:val="WW8Num41z3"/>
    <w:rsid w:val="00EA6157"/>
  </w:style>
  <w:style w:type="character" w:customStyle="1" w:styleId="WW8Num41z4">
    <w:name w:val="WW8Num41z4"/>
    <w:rsid w:val="00EA6157"/>
  </w:style>
  <w:style w:type="character" w:customStyle="1" w:styleId="WW8Num41z5">
    <w:name w:val="WW8Num41z5"/>
    <w:rsid w:val="00EA6157"/>
  </w:style>
  <w:style w:type="character" w:customStyle="1" w:styleId="WW8Num41z6">
    <w:name w:val="WW8Num41z6"/>
    <w:rsid w:val="00EA6157"/>
  </w:style>
  <w:style w:type="character" w:customStyle="1" w:styleId="WW8Num41z7">
    <w:name w:val="WW8Num41z7"/>
    <w:rsid w:val="00EA6157"/>
  </w:style>
  <w:style w:type="character" w:customStyle="1" w:styleId="WW8Num41z8">
    <w:name w:val="WW8Num41z8"/>
    <w:rsid w:val="00EA6157"/>
  </w:style>
  <w:style w:type="character" w:customStyle="1" w:styleId="WW8Num42z1">
    <w:name w:val="WW8Num42z1"/>
    <w:rsid w:val="00EA6157"/>
  </w:style>
  <w:style w:type="character" w:customStyle="1" w:styleId="WW8Num42z2">
    <w:name w:val="WW8Num42z2"/>
    <w:rsid w:val="00EA6157"/>
  </w:style>
  <w:style w:type="character" w:customStyle="1" w:styleId="WW8Num42z3">
    <w:name w:val="WW8Num42z3"/>
    <w:rsid w:val="00EA6157"/>
  </w:style>
  <w:style w:type="character" w:customStyle="1" w:styleId="WW8Num42z4">
    <w:name w:val="WW8Num42z4"/>
    <w:rsid w:val="00EA6157"/>
  </w:style>
  <w:style w:type="character" w:customStyle="1" w:styleId="WW8Num42z5">
    <w:name w:val="WW8Num42z5"/>
    <w:rsid w:val="00EA6157"/>
  </w:style>
  <w:style w:type="character" w:customStyle="1" w:styleId="WW8Num42z6">
    <w:name w:val="WW8Num42z6"/>
    <w:rsid w:val="00EA6157"/>
  </w:style>
  <w:style w:type="character" w:customStyle="1" w:styleId="WW8Num42z7">
    <w:name w:val="WW8Num42z7"/>
    <w:rsid w:val="00EA6157"/>
  </w:style>
  <w:style w:type="character" w:customStyle="1" w:styleId="WW8Num42z8">
    <w:name w:val="WW8Num42z8"/>
    <w:rsid w:val="00EA6157"/>
  </w:style>
  <w:style w:type="character" w:customStyle="1" w:styleId="WW8Num43z0">
    <w:name w:val="WW8Num43z0"/>
    <w:rsid w:val="00EA6157"/>
    <w:rPr>
      <w:rFonts w:ascii="Liberation Serif" w:hAnsi="Liberation Serif" w:cs="Times New Roman"/>
      <w:sz w:val="24"/>
      <w:szCs w:val="24"/>
    </w:rPr>
  </w:style>
  <w:style w:type="character" w:customStyle="1" w:styleId="Domylnaczcionkaakapitu2">
    <w:name w:val="Domyślna czcionka akapitu2"/>
    <w:rsid w:val="00EA6157"/>
  </w:style>
  <w:style w:type="character" w:customStyle="1" w:styleId="WW8Num6z4">
    <w:name w:val="WW8Num6z4"/>
    <w:rsid w:val="00EA6157"/>
  </w:style>
  <w:style w:type="character" w:customStyle="1" w:styleId="WW8Num6z5">
    <w:name w:val="WW8Num6z5"/>
    <w:rsid w:val="00EA6157"/>
  </w:style>
  <w:style w:type="character" w:customStyle="1" w:styleId="WW8Num6z6">
    <w:name w:val="WW8Num6z6"/>
    <w:rsid w:val="00EA6157"/>
  </w:style>
  <w:style w:type="character" w:customStyle="1" w:styleId="WW8Num6z7">
    <w:name w:val="WW8Num6z7"/>
    <w:rsid w:val="00EA6157"/>
  </w:style>
  <w:style w:type="character" w:customStyle="1" w:styleId="WW8Num6z8">
    <w:name w:val="WW8Num6z8"/>
    <w:rsid w:val="00EA6157"/>
  </w:style>
  <w:style w:type="character" w:customStyle="1" w:styleId="WW8Num14z3">
    <w:name w:val="WW8Num14z3"/>
    <w:rsid w:val="00EA6157"/>
  </w:style>
  <w:style w:type="character" w:customStyle="1" w:styleId="WW8Num14z4">
    <w:name w:val="WW8Num14z4"/>
    <w:rsid w:val="00EA6157"/>
  </w:style>
  <w:style w:type="character" w:customStyle="1" w:styleId="WW8Num14z5">
    <w:name w:val="WW8Num14z5"/>
    <w:rsid w:val="00EA6157"/>
  </w:style>
  <w:style w:type="character" w:customStyle="1" w:styleId="WW8Num14z6">
    <w:name w:val="WW8Num14z6"/>
    <w:rsid w:val="00EA6157"/>
  </w:style>
  <w:style w:type="character" w:customStyle="1" w:styleId="WW8Num14z7">
    <w:name w:val="WW8Num14z7"/>
    <w:rsid w:val="00EA6157"/>
  </w:style>
  <w:style w:type="character" w:customStyle="1" w:styleId="WW8Num14z8">
    <w:name w:val="WW8Num14z8"/>
    <w:rsid w:val="00EA6157"/>
  </w:style>
  <w:style w:type="character" w:customStyle="1" w:styleId="WW8Num43z1">
    <w:name w:val="WW8Num43z1"/>
    <w:rsid w:val="00EA6157"/>
  </w:style>
  <w:style w:type="character" w:customStyle="1" w:styleId="WW8Num43z2">
    <w:name w:val="WW8Num43z2"/>
    <w:rsid w:val="00EA6157"/>
  </w:style>
  <w:style w:type="character" w:customStyle="1" w:styleId="WW8Num43z3">
    <w:name w:val="WW8Num43z3"/>
    <w:rsid w:val="00EA6157"/>
  </w:style>
  <w:style w:type="character" w:customStyle="1" w:styleId="WW8Num43z4">
    <w:name w:val="WW8Num43z4"/>
    <w:rsid w:val="00EA6157"/>
  </w:style>
  <w:style w:type="character" w:customStyle="1" w:styleId="WW8Num43z5">
    <w:name w:val="WW8Num43z5"/>
    <w:rsid w:val="00EA6157"/>
  </w:style>
  <w:style w:type="character" w:customStyle="1" w:styleId="WW8Num43z6">
    <w:name w:val="WW8Num43z6"/>
    <w:rsid w:val="00EA6157"/>
  </w:style>
  <w:style w:type="character" w:customStyle="1" w:styleId="WW8Num43z7">
    <w:name w:val="WW8Num43z7"/>
    <w:rsid w:val="00EA6157"/>
  </w:style>
  <w:style w:type="character" w:customStyle="1" w:styleId="WW8Num43z8">
    <w:name w:val="WW8Num43z8"/>
    <w:rsid w:val="00EA6157"/>
  </w:style>
  <w:style w:type="character" w:customStyle="1" w:styleId="WW8Num44z0">
    <w:name w:val="WW8Num44z0"/>
    <w:rsid w:val="00EA6157"/>
  </w:style>
  <w:style w:type="character" w:customStyle="1" w:styleId="WW8Num44z1">
    <w:name w:val="WW8Num44z1"/>
    <w:rsid w:val="00EA6157"/>
  </w:style>
  <w:style w:type="character" w:customStyle="1" w:styleId="WW8Num44z2">
    <w:name w:val="WW8Num44z2"/>
    <w:rsid w:val="00EA6157"/>
  </w:style>
  <w:style w:type="character" w:customStyle="1" w:styleId="WW8Num44z3">
    <w:name w:val="WW8Num44z3"/>
    <w:rsid w:val="00EA6157"/>
  </w:style>
  <w:style w:type="character" w:customStyle="1" w:styleId="WW8Num44z4">
    <w:name w:val="WW8Num44z4"/>
    <w:rsid w:val="00EA6157"/>
  </w:style>
  <w:style w:type="character" w:customStyle="1" w:styleId="WW8Num44z5">
    <w:name w:val="WW8Num44z5"/>
    <w:rsid w:val="00EA6157"/>
  </w:style>
  <w:style w:type="character" w:customStyle="1" w:styleId="WW8Num44z6">
    <w:name w:val="WW8Num44z6"/>
    <w:rsid w:val="00EA6157"/>
  </w:style>
  <w:style w:type="character" w:customStyle="1" w:styleId="WW8Num44z7">
    <w:name w:val="WW8Num44z7"/>
    <w:rsid w:val="00EA6157"/>
  </w:style>
  <w:style w:type="character" w:customStyle="1" w:styleId="WW8Num44z8">
    <w:name w:val="WW8Num44z8"/>
    <w:rsid w:val="00EA6157"/>
  </w:style>
  <w:style w:type="character" w:customStyle="1" w:styleId="Domylnaczcionkaakapitu1">
    <w:name w:val="Domyślna czcionka akapitu1"/>
    <w:rsid w:val="00EA6157"/>
  </w:style>
  <w:style w:type="character" w:customStyle="1" w:styleId="Domylnaczcionkaakapitu4">
    <w:name w:val="Domyślna czcionka akapitu4"/>
    <w:rsid w:val="00EA6157"/>
  </w:style>
  <w:style w:type="character" w:customStyle="1" w:styleId="NagwekZnak">
    <w:name w:val="Nagłówek Znak"/>
    <w:basedOn w:val="Domylnaczcionkaakapitu4"/>
    <w:uiPriority w:val="99"/>
    <w:rsid w:val="00EA6157"/>
  </w:style>
  <w:style w:type="character" w:customStyle="1" w:styleId="StopkaZnak">
    <w:name w:val="Stopka Znak"/>
    <w:basedOn w:val="Domylnaczcionkaakapitu4"/>
    <w:uiPriority w:val="99"/>
    <w:rsid w:val="00EA6157"/>
  </w:style>
  <w:style w:type="character" w:customStyle="1" w:styleId="TekstdymkaZnak">
    <w:name w:val="Tekst dymka Znak"/>
    <w:rsid w:val="00EA6157"/>
    <w:rPr>
      <w:rFonts w:ascii="Tahoma" w:hAnsi="Tahoma" w:cs="Tahoma"/>
      <w:sz w:val="16"/>
      <w:szCs w:val="16"/>
    </w:rPr>
  </w:style>
  <w:style w:type="character" w:customStyle="1" w:styleId="Nagwek1Znak">
    <w:name w:val="Nagłówek 1 Znak"/>
    <w:rsid w:val="00EA6157"/>
    <w:rPr>
      <w:rFonts w:ascii="Cambria" w:hAnsi="Cambria" w:cs="Calibri"/>
      <w:b/>
      <w:bCs/>
      <w:color w:val="365F91"/>
      <w:sz w:val="28"/>
      <w:szCs w:val="28"/>
    </w:rPr>
  </w:style>
  <w:style w:type="character" w:customStyle="1" w:styleId="Nagwek2Znak">
    <w:name w:val="Nagłówek 2 Znak"/>
    <w:rsid w:val="00EA6157"/>
    <w:rPr>
      <w:rFonts w:ascii="Cambria" w:hAnsi="Cambria" w:cs="Calibri"/>
      <w:b/>
      <w:bCs/>
      <w:color w:val="4F81BD"/>
      <w:sz w:val="26"/>
      <w:szCs w:val="26"/>
    </w:rPr>
  </w:style>
  <w:style w:type="character" w:customStyle="1" w:styleId="Odwoaniedokomentarza1">
    <w:name w:val="Odwołanie do komentarza1"/>
    <w:rsid w:val="00EA6157"/>
    <w:rPr>
      <w:sz w:val="16"/>
      <w:szCs w:val="16"/>
    </w:rPr>
  </w:style>
  <w:style w:type="character" w:customStyle="1" w:styleId="TekstkomentarzaZnak">
    <w:name w:val="Tekst komentarza Znak"/>
    <w:uiPriority w:val="99"/>
    <w:rsid w:val="00EA6157"/>
    <w:rPr>
      <w:sz w:val="20"/>
      <w:szCs w:val="20"/>
    </w:rPr>
  </w:style>
  <w:style w:type="character" w:customStyle="1" w:styleId="TematkomentarzaZnak">
    <w:name w:val="Temat komentarza Znak"/>
    <w:rsid w:val="00EA6157"/>
    <w:rPr>
      <w:b/>
      <w:bCs/>
      <w:sz w:val="20"/>
      <w:szCs w:val="20"/>
    </w:rPr>
  </w:style>
  <w:style w:type="character" w:customStyle="1" w:styleId="TytuZnak">
    <w:name w:val="Tytuł Znak"/>
    <w:link w:val="Tytu"/>
    <w:uiPriority w:val="99"/>
    <w:rsid w:val="00EA6157"/>
    <w:rPr>
      <w:rFonts w:ascii="Arial" w:eastAsia="Times New Roman" w:hAnsi="Arial" w:cs="Times New Roman"/>
      <w:b/>
      <w:smallCaps/>
      <w:sz w:val="44"/>
      <w:szCs w:val="20"/>
    </w:rPr>
  </w:style>
  <w:style w:type="character" w:customStyle="1" w:styleId="ListLabel1">
    <w:name w:val="ListLabel 1"/>
    <w:rsid w:val="00EA6157"/>
    <w:rPr>
      <w:rFonts w:cs="Calibri"/>
    </w:rPr>
  </w:style>
  <w:style w:type="character" w:customStyle="1" w:styleId="ListLabel2">
    <w:name w:val="ListLabel 2"/>
    <w:rsid w:val="00EA6157"/>
    <w:rPr>
      <w:rFonts w:cs="Times New Roman"/>
    </w:rPr>
  </w:style>
  <w:style w:type="character" w:customStyle="1" w:styleId="ListLabel3">
    <w:name w:val="ListLabel 3"/>
    <w:rsid w:val="00EA6157"/>
    <w:rPr>
      <w:b w:val="0"/>
    </w:rPr>
  </w:style>
  <w:style w:type="character" w:customStyle="1" w:styleId="ListLabel4">
    <w:name w:val="ListLabel 4"/>
    <w:rsid w:val="00EA6157"/>
    <w:rPr>
      <w:rFonts w:cs="Courier New"/>
    </w:rPr>
  </w:style>
  <w:style w:type="character" w:customStyle="1" w:styleId="ListLabel5">
    <w:name w:val="ListLabel 5"/>
    <w:rsid w:val="00EA6157"/>
    <w:rPr>
      <w:sz w:val="18"/>
      <w:szCs w:val="18"/>
    </w:rPr>
  </w:style>
  <w:style w:type="character" w:customStyle="1" w:styleId="ListLabel6">
    <w:name w:val="ListLabel 6"/>
    <w:rsid w:val="00EA6157"/>
    <w:rPr>
      <w:color w:val="000000"/>
    </w:rPr>
  </w:style>
  <w:style w:type="character" w:customStyle="1" w:styleId="Znakinumeracji">
    <w:name w:val="Znaki numeracji"/>
    <w:rsid w:val="00EA6157"/>
  </w:style>
  <w:style w:type="character" w:customStyle="1" w:styleId="TekstdymkaZnak1">
    <w:name w:val="Tekst dymka Znak1"/>
    <w:rsid w:val="00EA6157"/>
    <w:rPr>
      <w:rFonts w:ascii="Tahoma" w:eastAsia="SimSun" w:hAnsi="Tahoma" w:cs="Tahoma"/>
      <w:kern w:val="1"/>
      <w:sz w:val="16"/>
      <w:szCs w:val="16"/>
    </w:rPr>
  </w:style>
  <w:style w:type="character" w:customStyle="1" w:styleId="ListLabel7">
    <w:name w:val="ListLabel 7"/>
    <w:rsid w:val="00EA6157"/>
    <w:rPr>
      <w:rFonts w:ascii="Liberation Serif" w:hAnsi="Liberation Serif" w:cs="Times New Roman"/>
    </w:rPr>
  </w:style>
  <w:style w:type="character" w:customStyle="1" w:styleId="Odwoaniedokomentarza10">
    <w:name w:val="Odwołanie do komentarza1"/>
    <w:rsid w:val="00EA6157"/>
    <w:rPr>
      <w:sz w:val="16"/>
      <w:szCs w:val="16"/>
    </w:rPr>
  </w:style>
  <w:style w:type="character" w:customStyle="1" w:styleId="TekstkomentarzaZnak1">
    <w:name w:val="Tekst komentarza Znak1"/>
    <w:rsid w:val="00EA6157"/>
    <w:rPr>
      <w:rFonts w:ascii="Calibri" w:eastAsia="SimSun" w:hAnsi="Calibri" w:cs="Calibri"/>
      <w:kern w:val="1"/>
    </w:rPr>
  </w:style>
  <w:style w:type="character" w:customStyle="1" w:styleId="TematkomentarzaZnak1">
    <w:name w:val="Temat komentarza Znak1"/>
    <w:rsid w:val="00EA6157"/>
    <w:rPr>
      <w:rFonts w:ascii="Calibri" w:eastAsia="SimSun" w:hAnsi="Calibri" w:cs="Calibri"/>
      <w:b/>
      <w:bCs/>
      <w:kern w:val="1"/>
    </w:rPr>
  </w:style>
  <w:style w:type="character" w:customStyle="1" w:styleId="TekstpodstawowywcityZnak">
    <w:name w:val="Tekst podstawowy wcięty Znak"/>
    <w:rsid w:val="00EA6157"/>
    <w:rPr>
      <w:rFonts w:ascii="Calibri" w:eastAsia="SimSun" w:hAnsi="Calibri" w:cs="Calibri"/>
      <w:kern w:val="1"/>
      <w:sz w:val="22"/>
      <w:szCs w:val="22"/>
    </w:rPr>
  </w:style>
  <w:style w:type="character" w:customStyle="1" w:styleId="apple-converted-space">
    <w:name w:val="apple-converted-space"/>
    <w:basedOn w:val="Domylnaczcionkaakapitu3"/>
    <w:rsid w:val="00EA6157"/>
  </w:style>
  <w:style w:type="character" w:customStyle="1" w:styleId="luchili">
    <w:name w:val="luc_hili"/>
    <w:basedOn w:val="Domylnaczcionkaakapitu3"/>
    <w:rsid w:val="00EA6157"/>
  </w:style>
  <w:style w:type="paragraph" w:customStyle="1" w:styleId="Nagwek4">
    <w:name w:val="Nagłówek4"/>
    <w:basedOn w:val="Normalny"/>
    <w:next w:val="Tekstpodstawowy"/>
    <w:rsid w:val="00EA6157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Tekstpodstawowy">
    <w:name w:val="Body Text"/>
    <w:basedOn w:val="Normalny"/>
    <w:rsid w:val="00EA6157"/>
    <w:pPr>
      <w:spacing w:after="140" w:line="288" w:lineRule="auto"/>
    </w:pPr>
  </w:style>
  <w:style w:type="paragraph" w:styleId="Lista">
    <w:name w:val="List"/>
    <w:basedOn w:val="Tekstpodstawowy"/>
    <w:rsid w:val="00EA6157"/>
    <w:rPr>
      <w:rFonts w:cs="Mangal"/>
    </w:rPr>
  </w:style>
  <w:style w:type="paragraph" w:customStyle="1" w:styleId="Podpis1">
    <w:name w:val="Podpis1"/>
    <w:basedOn w:val="Normalny"/>
    <w:rsid w:val="00EA615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ks">
    <w:name w:val="Indeks"/>
    <w:basedOn w:val="Normalny"/>
    <w:rsid w:val="00EA6157"/>
    <w:pPr>
      <w:suppressLineNumbers/>
    </w:pPr>
    <w:rPr>
      <w:rFonts w:cs="Mangal"/>
    </w:rPr>
  </w:style>
  <w:style w:type="paragraph" w:customStyle="1" w:styleId="Nagwek3">
    <w:name w:val="Nagłówek3"/>
    <w:basedOn w:val="Normalny"/>
    <w:next w:val="Tekstpodstawowy"/>
    <w:rsid w:val="00EA6157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customStyle="1" w:styleId="Legenda3">
    <w:name w:val="Legenda3"/>
    <w:basedOn w:val="Normalny"/>
    <w:rsid w:val="00EA615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Nagwek20">
    <w:name w:val="Nagłówek2"/>
    <w:basedOn w:val="Normalny"/>
    <w:next w:val="Tekstpodstawowy"/>
    <w:rsid w:val="00EA6157"/>
    <w:pPr>
      <w:pBdr>
        <w:top w:val="double" w:sz="1" w:space="1" w:color="000000"/>
        <w:left w:val="double" w:sz="1" w:space="1" w:color="000000"/>
        <w:bottom w:val="double" w:sz="1" w:space="4" w:color="000000"/>
        <w:right w:val="double" w:sz="1" w:space="1" w:color="000000"/>
      </w:pBdr>
      <w:spacing w:after="0"/>
      <w:jc w:val="center"/>
    </w:pPr>
    <w:rPr>
      <w:rFonts w:ascii="Arial" w:eastAsia="Times New Roman" w:hAnsi="Arial" w:cs="Times New Roman"/>
      <w:b/>
      <w:smallCaps/>
      <w:sz w:val="44"/>
      <w:szCs w:val="20"/>
    </w:rPr>
  </w:style>
  <w:style w:type="paragraph" w:customStyle="1" w:styleId="Legenda2">
    <w:name w:val="Legenda2"/>
    <w:basedOn w:val="Normalny"/>
    <w:rsid w:val="00EA615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Nagwek10">
    <w:name w:val="Nagłówek1"/>
    <w:basedOn w:val="Normalny"/>
    <w:next w:val="Tekstpodstawowy"/>
    <w:rsid w:val="00EA6157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customStyle="1" w:styleId="Legenda1">
    <w:name w:val="Legenda1"/>
    <w:basedOn w:val="Normalny"/>
    <w:rsid w:val="00EA6157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Nagwek">
    <w:name w:val="header"/>
    <w:basedOn w:val="Normalny"/>
    <w:uiPriority w:val="99"/>
    <w:rsid w:val="00EA6157"/>
    <w:pPr>
      <w:tabs>
        <w:tab w:val="center" w:pos="4536"/>
        <w:tab w:val="right" w:pos="9072"/>
      </w:tabs>
      <w:spacing w:after="0"/>
    </w:pPr>
  </w:style>
  <w:style w:type="paragraph" w:styleId="Stopka">
    <w:name w:val="footer"/>
    <w:basedOn w:val="Normalny"/>
    <w:uiPriority w:val="99"/>
    <w:rsid w:val="00EA6157"/>
    <w:pPr>
      <w:tabs>
        <w:tab w:val="center" w:pos="4536"/>
        <w:tab w:val="right" w:pos="9072"/>
      </w:tabs>
      <w:spacing w:after="0"/>
    </w:pPr>
  </w:style>
  <w:style w:type="paragraph" w:customStyle="1" w:styleId="Tekstdymka1">
    <w:name w:val="Tekst dymka1"/>
    <w:basedOn w:val="Normalny"/>
    <w:rsid w:val="00EA6157"/>
    <w:pPr>
      <w:spacing w:after="0"/>
    </w:pPr>
    <w:rPr>
      <w:rFonts w:ascii="Tahoma" w:hAnsi="Tahoma" w:cs="Tahoma"/>
      <w:sz w:val="16"/>
      <w:szCs w:val="16"/>
    </w:rPr>
  </w:style>
  <w:style w:type="paragraph" w:customStyle="1" w:styleId="Bezodstpw1">
    <w:name w:val="Bez odstępów1"/>
    <w:rsid w:val="00EA6157"/>
    <w:pPr>
      <w:suppressAutoHyphens/>
    </w:pPr>
    <w:rPr>
      <w:rFonts w:ascii="Calibri" w:eastAsia="SimSun" w:hAnsi="Calibri" w:cs="Calibri"/>
      <w:kern w:val="1"/>
      <w:sz w:val="22"/>
      <w:szCs w:val="22"/>
      <w:lang w:eastAsia="ar-SA"/>
    </w:rPr>
  </w:style>
  <w:style w:type="paragraph" w:customStyle="1" w:styleId="Tekstkomentarza1">
    <w:name w:val="Tekst komentarza1"/>
    <w:basedOn w:val="Normalny"/>
    <w:rsid w:val="00EA6157"/>
    <w:rPr>
      <w:sz w:val="20"/>
      <w:szCs w:val="20"/>
    </w:rPr>
  </w:style>
  <w:style w:type="paragraph" w:customStyle="1" w:styleId="Tematkomentarza1">
    <w:name w:val="Temat komentarza1"/>
    <w:basedOn w:val="Tekstkomentarza1"/>
    <w:rsid w:val="00EA6157"/>
    <w:rPr>
      <w:b/>
      <w:bCs/>
    </w:rPr>
  </w:style>
  <w:style w:type="paragraph" w:customStyle="1" w:styleId="Akapitzlist1">
    <w:name w:val="Akapit z listą1"/>
    <w:basedOn w:val="Normalny"/>
    <w:rsid w:val="00EA6157"/>
    <w:pPr>
      <w:spacing w:after="200" w:line="276" w:lineRule="auto"/>
      <w:ind w:left="720"/>
    </w:pPr>
    <w:rPr>
      <w:rFonts w:eastAsia="Calibri" w:cs="Times New Roman"/>
    </w:rPr>
  </w:style>
  <w:style w:type="paragraph" w:customStyle="1" w:styleId="Style29">
    <w:name w:val="Style29"/>
    <w:basedOn w:val="Normalny"/>
    <w:rsid w:val="00EA6157"/>
    <w:pPr>
      <w:widowControl w:val="0"/>
      <w:spacing w:after="0" w:line="267" w:lineRule="exact"/>
    </w:pPr>
    <w:rPr>
      <w:rFonts w:ascii="Verdana" w:eastAsia="Times New Roman" w:hAnsi="Verdana" w:cs="Times New Roman"/>
      <w:sz w:val="24"/>
      <w:szCs w:val="24"/>
    </w:rPr>
  </w:style>
  <w:style w:type="paragraph" w:customStyle="1" w:styleId="Zawartotabeli">
    <w:name w:val="Zawartość tabeli"/>
    <w:basedOn w:val="Normalny"/>
    <w:rsid w:val="00EA6157"/>
  </w:style>
  <w:style w:type="paragraph" w:styleId="Tekstdymka">
    <w:name w:val="Balloon Text"/>
    <w:basedOn w:val="Normalny"/>
    <w:rsid w:val="00EA6157"/>
    <w:pPr>
      <w:spacing w:after="0"/>
    </w:pPr>
    <w:rPr>
      <w:rFonts w:ascii="Tahoma" w:hAnsi="Tahoma" w:cs="Tahoma"/>
      <w:sz w:val="16"/>
      <w:szCs w:val="16"/>
    </w:rPr>
  </w:style>
  <w:style w:type="paragraph" w:customStyle="1" w:styleId="Nagwektabeli">
    <w:name w:val="Nagłówek tabeli"/>
    <w:basedOn w:val="Zawartotabeli"/>
    <w:rsid w:val="00EA6157"/>
    <w:pPr>
      <w:suppressLineNumbers/>
      <w:jc w:val="center"/>
    </w:pPr>
    <w:rPr>
      <w:b/>
      <w:bCs/>
    </w:rPr>
  </w:style>
  <w:style w:type="paragraph" w:customStyle="1" w:styleId="Tekstkomentarza10">
    <w:name w:val="Tekst komentarza1"/>
    <w:basedOn w:val="Normalny"/>
    <w:rsid w:val="00EA6157"/>
    <w:rPr>
      <w:rFonts w:cs="Times New Roman"/>
      <w:sz w:val="20"/>
      <w:szCs w:val="20"/>
    </w:rPr>
  </w:style>
  <w:style w:type="paragraph" w:styleId="Tematkomentarza">
    <w:name w:val="annotation subject"/>
    <w:basedOn w:val="Tekstkomentarza10"/>
    <w:next w:val="Tekstkomentarza10"/>
    <w:rsid w:val="00EA6157"/>
    <w:rPr>
      <w:b/>
      <w:bCs/>
    </w:rPr>
  </w:style>
  <w:style w:type="paragraph" w:styleId="Akapitzlist">
    <w:name w:val="List Paragraph"/>
    <w:aliases w:val="BulletC"/>
    <w:basedOn w:val="Normalny"/>
    <w:link w:val="AkapitzlistZnak"/>
    <w:uiPriority w:val="34"/>
    <w:qFormat/>
    <w:rsid w:val="00EA6157"/>
    <w:pPr>
      <w:suppressAutoHyphens w:val="0"/>
      <w:spacing w:after="0"/>
      <w:ind w:left="708"/>
    </w:pPr>
    <w:rPr>
      <w:rFonts w:ascii="Times New Roman" w:eastAsia="Times New Roman" w:hAnsi="Times New Roman" w:cs="Times New Roman"/>
      <w:sz w:val="24"/>
      <w:szCs w:val="24"/>
    </w:rPr>
  </w:style>
  <w:style w:type="paragraph" w:styleId="Tekstpodstawowywcity">
    <w:name w:val="Body Text Indent"/>
    <w:basedOn w:val="Normalny"/>
    <w:rsid w:val="00EA6157"/>
    <w:pPr>
      <w:spacing w:after="120"/>
      <w:ind w:left="283"/>
    </w:pPr>
    <w:rPr>
      <w:rFonts w:cs="Times New Roman"/>
    </w:rPr>
  </w:style>
  <w:style w:type="paragraph" w:customStyle="1" w:styleId="Listapunktowana21">
    <w:name w:val="Lista punktowana 21"/>
    <w:basedOn w:val="Normalny"/>
    <w:rsid w:val="00EA6157"/>
    <w:pPr>
      <w:spacing w:after="0"/>
      <w:ind w:left="566" w:hanging="283"/>
    </w:pPr>
    <w:rPr>
      <w:rFonts w:ascii="Times New Roman" w:eastAsia="Times New Roman" w:hAnsi="Times New Roman" w:cs="Times New Roman"/>
      <w:sz w:val="24"/>
      <w:szCs w:val="24"/>
    </w:rPr>
  </w:style>
  <w:style w:type="character" w:styleId="Odwoaniedokomentarza">
    <w:name w:val="annotation reference"/>
    <w:uiPriority w:val="99"/>
    <w:semiHidden/>
    <w:unhideWhenUsed/>
    <w:rsid w:val="00995438"/>
    <w:rPr>
      <w:sz w:val="16"/>
      <w:szCs w:val="16"/>
    </w:rPr>
  </w:style>
  <w:style w:type="paragraph" w:styleId="Tekstkomentarza">
    <w:name w:val="annotation text"/>
    <w:basedOn w:val="Normalny"/>
    <w:link w:val="TekstkomentarzaZnak2"/>
    <w:uiPriority w:val="99"/>
    <w:semiHidden/>
    <w:unhideWhenUsed/>
    <w:rsid w:val="00995438"/>
    <w:rPr>
      <w:rFonts w:cs="Times New Roman"/>
      <w:sz w:val="20"/>
      <w:szCs w:val="20"/>
    </w:rPr>
  </w:style>
  <w:style w:type="character" w:customStyle="1" w:styleId="TekstkomentarzaZnak2">
    <w:name w:val="Tekst komentarza Znak2"/>
    <w:link w:val="Tekstkomentarza"/>
    <w:uiPriority w:val="99"/>
    <w:semiHidden/>
    <w:rsid w:val="00995438"/>
    <w:rPr>
      <w:rFonts w:ascii="Calibri" w:eastAsia="SimSun" w:hAnsi="Calibri" w:cs="Calibri"/>
      <w:kern w:val="1"/>
      <w:lang w:eastAsia="ar-SA"/>
    </w:rPr>
  </w:style>
  <w:style w:type="paragraph" w:styleId="Tytu">
    <w:name w:val="Title"/>
    <w:basedOn w:val="Normalny"/>
    <w:next w:val="Podtytu"/>
    <w:link w:val="TytuZnak"/>
    <w:uiPriority w:val="99"/>
    <w:qFormat/>
    <w:rsid w:val="00F62951"/>
    <w:pPr>
      <w:spacing w:after="0"/>
      <w:jc w:val="center"/>
    </w:pPr>
    <w:rPr>
      <w:rFonts w:ascii="Arial" w:eastAsia="Times New Roman" w:hAnsi="Arial" w:cs="Times New Roman"/>
      <w:b/>
      <w:smallCaps/>
      <w:kern w:val="0"/>
      <w:sz w:val="44"/>
      <w:szCs w:val="20"/>
    </w:rPr>
  </w:style>
  <w:style w:type="character" w:customStyle="1" w:styleId="TytuZnak1">
    <w:name w:val="Tytuł Znak1"/>
    <w:uiPriority w:val="10"/>
    <w:rsid w:val="00F62951"/>
    <w:rPr>
      <w:rFonts w:ascii="Cambria" w:eastAsia="Times New Roman" w:hAnsi="Cambria" w:cs="Times New Roman"/>
      <w:b/>
      <w:bCs/>
      <w:kern w:val="28"/>
      <w:sz w:val="32"/>
      <w:szCs w:val="32"/>
      <w:lang w:eastAsia="ar-SA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62951"/>
    <w:pPr>
      <w:spacing w:after="60"/>
      <w:jc w:val="center"/>
      <w:outlineLvl w:val="1"/>
    </w:pPr>
    <w:rPr>
      <w:rFonts w:ascii="Cambria" w:eastAsia="Times New Roman" w:hAnsi="Cambria" w:cs="Times New Roman"/>
      <w:sz w:val="24"/>
      <w:szCs w:val="24"/>
    </w:rPr>
  </w:style>
  <w:style w:type="character" w:customStyle="1" w:styleId="PodtytuZnak">
    <w:name w:val="Podtytuł Znak"/>
    <w:link w:val="Podtytu"/>
    <w:uiPriority w:val="11"/>
    <w:rsid w:val="00F62951"/>
    <w:rPr>
      <w:rFonts w:ascii="Cambria" w:eastAsia="Times New Roman" w:hAnsi="Cambria" w:cs="Times New Roman"/>
      <w:kern w:val="1"/>
      <w:sz w:val="24"/>
      <w:szCs w:val="24"/>
      <w:lang w:eastAsia="ar-SA"/>
    </w:rPr>
  </w:style>
  <w:style w:type="paragraph" w:customStyle="1" w:styleId="Style2">
    <w:name w:val="Style2"/>
    <w:basedOn w:val="Normalny"/>
    <w:uiPriority w:val="99"/>
    <w:rsid w:val="00F737D9"/>
    <w:pPr>
      <w:widowControl w:val="0"/>
      <w:suppressAutoHyphens w:val="0"/>
      <w:autoSpaceDE w:val="0"/>
      <w:autoSpaceDN w:val="0"/>
      <w:spacing w:after="0" w:line="274" w:lineRule="exact"/>
      <w:jc w:val="center"/>
    </w:pPr>
    <w:rPr>
      <w:rFonts w:eastAsia="Times New Roman"/>
      <w:kern w:val="0"/>
      <w:sz w:val="24"/>
      <w:szCs w:val="24"/>
      <w:lang w:eastAsia="pl-PL"/>
    </w:rPr>
  </w:style>
  <w:style w:type="character" w:customStyle="1" w:styleId="FontStyle26">
    <w:name w:val="Font Style26"/>
    <w:uiPriority w:val="99"/>
    <w:rsid w:val="00F737D9"/>
    <w:rPr>
      <w:rFonts w:cs="Times New Roman"/>
      <w:b/>
      <w:bCs/>
      <w:color w:val="000000"/>
      <w:spacing w:val="60"/>
      <w:sz w:val="22"/>
      <w:szCs w:val="22"/>
    </w:rPr>
  </w:style>
  <w:style w:type="paragraph" w:customStyle="1" w:styleId="tekstwstpny">
    <w:name w:val="tekst wstępny"/>
    <w:basedOn w:val="Normalny"/>
    <w:uiPriority w:val="99"/>
    <w:rsid w:val="00BB36BC"/>
    <w:pPr>
      <w:autoSpaceDE w:val="0"/>
      <w:autoSpaceDN w:val="0"/>
      <w:spacing w:before="60" w:after="60"/>
    </w:pPr>
    <w:rPr>
      <w:rFonts w:ascii="Arial" w:eastAsia="Times New Roman" w:hAnsi="Arial" w:cs="Arial"/>
      <w:kern w:val="0"/>
      <w:lang w:eastAsia="pl-PL"/>
    </w:rPr>
  </w:style>
  <w:style w:type="paragraph" w:styleId="Poprawka">
    <w:name w:val="Revision"/>
    <w:hidden/>
    <w:uiPriority w:val="99"/>
    <w:semiHidden/>
    <w:rsid w:val="00E316B1"/>
    <w:rPr>
      <w:rFonts w:ascii="Calibri" w:eastAsia="SimSun" w:hAnsi="Calibri" w:cs="Calibri"/>
      <w:kern w:val="1"/>
      <w:sz w:val="22"/>
      <w:szCs w:val="22"/>
      <w:lang w:eastAsia="ar-SA"/>
    </w:rPr>
  </w:style>
  <w:style w:type="paragraph" w:customStyle="1" w:styleId="ZnakZnak3">
    <w:name w:val="Znak Znak3"/>
    <w:basedOn w:val="Normalny"/>
    <w:rsid w:val="001A12EF"/>
    <w:pPr>
      <w:suppressAutoHyphens w:val="0"/>
      <w:spacing w:after="0"/>
    </w:pPr>
    <w:rPr>
      <w:rFonts w:ascii="Arial" w:eastAsia="Times New Roman" w:hAnsi="Arial" w:cs="Arial"/>
      <w:kern w:val="0"/>
      <w:sz w:val="24"/>
      <w:szCs w:val="24"/>
      <w:lang w:eastAsia="pl-PL"/>
    </w:rPr>
  </w:style>
  <w:style w:type="paragraph" w:customStyle="1" w:styleId="StandardowyArial11">
    <w:name w:val="Standardowy + Arial 11"/>
    <w:basedOn w:val="Normalny"/>
    <w:uiPriority w:val="99"/>
    <w:rsid w:val="00586D05"/>
    <w:pPr>
      <w:numPr>
        <w:numId w:val="1"/>
      </w:numPr>
      <w:autoSpaceDE w:val="0"/>
      <w:autoSpaceDN w:val="0"/>
      <w:spacing w:before="60" w:after="60"/>
      <w:jc w:val="both"/>
    </w:pPr>
    <w:rPr>
      <w:rFonts w:ascii="Arial" w:eastAsia="Times New Roman" w:hAnsi="Arial" w:cs="Arial"/>
      <w:kern w:val="0"/>
      <w:lang w:eastAsia="pl-PL"/>
    </w:rPr>
  </w:style>
  <w:style w:type="character" w:customStyle="1" w:styleId="AkapitzlistZnak">
    <w:name w:val="Akapit z listą Znak"/>
    <w:aliases w:val="BulletC Znak"/>
    <w:link w:val="Akapitzlist"/>
    <w:uiPriority w:val="34"/>
    <w:locked/>
    <w:rsid w:val="008B3455"/>
    <w:rPr>
      <w:kern w:val="1"/>
      <w:sz w:val="24"/>
      <w:szCs w:val="24"/>
      <w:lang w:eastAsia="ar-SA"/>
    </w:rPr>
  </w:style>
  <w:style w:type="character" w:styleId="Uwydatnienie">
    <w:name w:val="Emphasis"/>
    <w:basedOn w:val="Domylnaczcionkaakapitu"/>
    <w:uiPriority w:val="20"/>
    <w:qFormat/>
    <w:rsid w:val="007B2B34"/>
    <w:rPr>
      <w:i/>
      <w:iCs/>
    </w:rPr>
  </w:style>
  <w:style w:type="paragraph" w:styleId="Tekstpodstawowy3">
    <w:name w:val="Body Text 3"/>
    <w:basedOn w:val="Normalny"/>
    <w:link w:val="Tekstpodstawowy3Znak"/>
    <w:semiHidden/>
    <w:rsid w:val="006A1C62"/>
    <w:pPr>
      <w:spacing w:after="120"/>
    </w:pPr>
    <w:rPr>
      <w:rFonts w:ascii="Times New Roman" w:eastAsia="Times New Roman" w:hAnsi="Times New Roman" w:cs="Times New Roman"/>
      <w:kern w:val="0"/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semiHidden/>
    <w:rsid w:val="006A1C62"/>
    <w:rPr>
      <w:sz w:val="16"/>
      <w:szCs w:val="16"/>
      <w:lang w:eastAsia="ar-SA"/>
    </w:rPr>
  </w:style>
  <w:style w:type="paragraph" w:customStyle="1" w:styleId="ZnakZnak30">
    <w:name w:val="Znak Znak3"/>
    <w:basedOn w:val="Normalny"/>
    <w:rsid w:val="006A1C62"/>
    <w:pPr>
      <w:suppressAutoHyphens w:val="0"/>
      <w:spacing w:after="0"/>
    </w:pPr>
    <w:rPr>
      <w:rFonts w:ascii="Arial" w:eastAsia="Times New Roman" w:hAnsi="Arial" w:cs="Arial"/>
      <w:kern w:val="0"/>
      <w:sz w:val="24"/>
      <w:szCs w:val="24"/>
      <w:lang w:eastAsia="pl-PL"/>
    </w:rPr>
  </w:style>
  <w:style w:type="character" w:styleId="Pogrubienie">
    <w:name w:val="Strong"/>
    <w:aliases w:val="Asseco Wyróżnienie pogrubione"/>
    <w:uiPriority w:val="22"/>
    <w:qFormat/>
    <w:rsid w:val="00505619"/>
    <w:rPr>
      <w:rFonts w:ascii="Calibri" w:hAnsi="Calibri" w:hint="default"/>
      <w:color w:val="000000"/>
      <w:sz w:val="22"/>
    </w:rPr>
  </w:style>
  <w:style w:type="paragraph" w:customStyle="1" w:styleId="Normalny1">
    <w:name w:val="Normalny1"/>
    <w:basedOn w:val="Normalny"/>
    <w:uiPriority w:val="99"/>
    <w:rsid w:val="00505619"/>
    <w:pPr>
      <w:suppressAutoHyphens w:val="0"/>
      <w:spacing w:after="0"/>
    </w:pPr>
    <w:rPr>
      <w:rFonts w:ascii="Times New Roman" w:eastAsiaTheme="minorHAnsi" w:hAnsi="Times New Roman" w:cs="Times New Roman"/>
      <w:kern w:val="0"/>
      <w:sz w:val="20"/>
      <w:szCs w:val="20"/>
      <w:lang w:eastAsia="pl-PL"/>
    </w:rPr>
  </w:style>
  <w:style w:type="paragraph" w:customStyle="1" w:styleId="ASSECOStandardowy">
    <w:name w:val="ASSECO Standardowy"/>
    <w:basedOn w:val="Normalny"/>
    <w:rsid w:val="001E46C7"/>
    <w:pPr>
      <w:suppressAutoHyphens w:val="0"/>
      <w:spacing w:after="120" w:line="280" w:lineRule="atLeast"/>
      <w:jc w:val="both"/>
    </w:pPr>
    <w:rPr>
      <w:rFonts w:ascii="Verdana" w:eastAsia="Times New Roman" w:hAnsi="Verdana" w:cs="Times New Roman"/>
      <w:color w:val="000000"/>
      <w:kern w:val="0"/>
      <w:sz w:val="20"/>
      <w:szCs w:val="24"/>
      <w:lang w:eastAsia="pl-PL"/>
    </w:rPr>
  </w:style>
  <w:style w:type="character" w:styleId="Hipercze">
    <w:name w:val="Hyperlink"/>
    <w:basedOn w:val="Domylnaczcionkaakapitu"/>
    <w:uiPriority w:val="99"/>
    <w:unhideWhenUsed/>
    <w:rsid w:val="00EC5266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187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6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74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5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869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29811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7895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8928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903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4612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16197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7782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000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52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285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79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165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425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5455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193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0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352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909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73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9CF886-91C0-43F7-9594-35BAA37C4A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283</Words>
  <Characters>1704</Characters>
  <Application>Microsoft Office Word</Application>
  <DocSecurity>0</DocSecurity>
  <Lines>14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12 do SWIZ</vt:lpstr>
    </vt:vector>
  </TitlesOfParts>
  <Company>Microsoft</Company>
  <LinksUpToDate>false</LinksUpToDate>
  <CharactersWithSpaces>1984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12 do SWIZ</dc:title>
  <dc:creator>o.kurpiel</dc:creator>
  <cp:lastModifiedBy>A.Kurpiel</cp:lastModifiedBy>
  <cp:revision>6</cp:revision>
  <cp:lastPrinted>2019-01-16T09:54:00Z</cp:lastPrinted>
  <dcterms:created xsi:type="dcterms:W3CDTF">2019-01-15T09:31:00Z</dcterms:created>
  <dcterms:modified xsi:type="dcterms:W3CDTF">2019-01-16T11:42:00Z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r8>0</vt:r8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